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7"/>
          <w:szCs w:val="17"/>
        </w:rPr>
        <w:jc w:val="left"/>
        <w:spacing w:before="8" w:lineRule="exact" w:line="160"/>
      </w:pPr>
      <w:r>
        <w:pict>
          <v:group style="position:absolute;margin-left:29.11pt;margin-top:28.0295pt;width:553.78pt;height:735.94pt;mso-position-horizontal-relative:page;mso-position-vertical-relative:page;z-index:-179" coordorigin="582,561" coordsize="11076,14719">
            <v:shape style="position:absolute;left:593;top:571;width:11054;height:0" coordorigin="593,571" coordsize="11054,0" path="m593,571l11647,571e" filled="f" stroked="t" strokeweight="0.58pt" strokecolor="#FF0000">
              <v:path arrowok="t"/>
            </v:shape>
            <v:shape style="position:absolute;left:588;top:566;width:0;height:14707" coordorigin="588,566" coordsize="0,14707" path="m588,566l588,15274e" filled="f" stroked="t" strokeweight="0.58pt" strokecolor="#FF0000">
              <v:path arrowok="t"/>
            </v:shape>
            <v:shape style="position:absolute;left:11652;top:566;width:0;height:14707" coordorigin="11652,566" coordsize="0,14707" path="m11652,566l11652,15274e" filled="f" stroked="t" strokeweight="0.580469pt" strokecolor="#FF0000">
              <v:path arrowok="t"/>
            </v:shape>
            <v:shape style="position:absolute;left:593;top:15269;width:11054;height:0" coordorigin="593,15269" coordsize="11054,0" path="m593,15269l11647,15269e" filled="f" stroked="t" strokeweight="0.58pt" strokecolor="#FF0000">
              <v:path arrowok="t"/>
            </v:shape>
            <w10:wrap type="none"/>
          </v:group>
        </w:pict>
      </w:r>
      <w:r>
        <w:rPr>
          <w:sz w:val="17"/>
          <w:szCs w:val="17"/>
        </w:rPr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Book Antiqua" w:hAnsi="Book Antiqua" w:eastAsia="Book Antiqua" w:ascii="Book Antiqua"/>
          <w:sz w:val="32"/>
          <w:szCs w:val="32"/>
        </w:rPr>
        <w:jc w:val="center"/>
        <w:ind w:left="3766" w:right="3727"/>
      </w:pPr>
      <w:r>
        <w:rPr>
          <w:rFonts w:cs="Book Antiqua" w:hAnsi="Book Antiqua" w:eastAsia="Book Antiqua" w:ascii="Book Antiqua"/>
          <w:b/>
          <w:w w:val="398"/>
          <w:sz w:val="32"/>
          <w:szCs w:val="32"/>
        </w:rPr>
      </w:r>
      <w:r>
        <w:rPr>
          <w:rFonts w:cs="Book Antiqua" w:hAnsi="Book Antiqua" w:eastAsia="Book Antiqua" w:ascii="Book Antiqua"/>
          <w:b/>
          <w:spacing w:val="20"/>
          <w:w w:val="398"/>
          <w:sz w:val="32"/>
          <w:szCs w:val="32"/>
          <w:shadow/>
        </w:rPr>
        <w:t> </w:t>
      </w:r>
      <w:r>
        <w:rPr>
          <w:rFonts w:cs="Book Antiqua" w:hAnsi="Book Antiqua" w:eastAsia="Book Antiqua" w:ascii="Book Antiqua"/>
          <w:b/>
          <w:spacing w:val="20"/>
          <w:w w:val="398"/>
          <w:sz w:val="32"/>
          <w:szCs w:val="32"/>
          <w:shadow/>
        </w:rPr>
      </w:r>
      <w:r>
        <w:rPr>
          <w:rFonts w:cs="Book Antiqua" w:hAnsi="Book Antiqua" w:eastAsia="Book Antiqua" w:ascii="Book Antiqua"/>
          <w:b/>
          <w:spacing w:val="20"/>
          <w:w w:val="398"/>
          <w:sz w:val="32"/>
          <w:szCs w:val="32"/>
          <w:shadow/>
        </w:rPr>
      </w:r>
      <w:r>
        <w:rPr>
          <w:rFonts w:cs="Book Antiqua" w:hAnsi="Book Antiqua" w:eastAsia="Book Antiqua" w:ascii="Book Antiqua"/>
          <w:b/>
          <w:spacing w:val="22"/>
          <w:w w:val="309"/>
          <w:sz w:val="26"/>
          <w:szCs w:val="26"/>
          <w:shadow/>
        </w:rPr>
        <w:t> </w:t>
      </w:r>
      <w:r>
        <w:rPr>
          <w:rFonts w:cs="Book Antiqua" w:hAnsi="Book Antiqua" w:eastAsia="Book Antiqua" w:ascii="Book Antiqua"/>
          <w:b/>
          <w:spacing w:val="22"/>
          <w:w w:val="309"/>
          <w:sz w:val="26"/>
          <w:szCs w:val="26"/>
          <w:shadow/>
        </w:rPr>
      </w:r>
      <w:r>
        <w:rPr>
          <w:rFonts w:cs="Book Antiqua" w:hAnsi="Book Antiqua" w:eastAsia="Book Antiqua" w:ascii="Book Antiqua"/>
          <w:b/>
          <w:spacing w:val="20"/>
          <w:w w:val="287"/>
          <w:sz w:val="26"/>
          <w:szCs w:val="26"/>
          <w:shadow/>
        </w:rPr>
        <w:t> </w:t>
      </w:r>
      <w:r>
        <w:rPr>
          <w:rFonts w:cs="Book Antiqua" w:hAnsi="Book Antiqua" w:eastAsia="Book Antiqua" w:ascii="Book Antiqua"/>
          <w:b/>
          <w:spacing w:val="20"/>
          <w:w w:val="287"/>
          <w:sz w:val="26"/>
          <w:szCs w:val="26"/>
          <w:shadow/>
        </w:rPr>
      </w:r>
      <w:r>
        <w:rPr>
          <w:rFonts w:cs="Book Antiqua" w:hAnsi="Book Antiqua" w:eastAsia="Book Antiqua" w:ascii="Book Antiqua"/>
          <w:b/>
          <w:spacing w:val="22"/>
          <w:w w:val="309"/>
          <w:sz w:val="26"/>
          <w:szCs w:val="26"/>
          <w:shadow/>
        </w:rPr>
        <w:t> </w:t>
      </w:r>
      <w:r>
        <w:rPr>
          <w:rFonts w:cs="Book Antiqua" w:hAnsi="Book Antiqua" w:eastAsia="Book Antiqua" w:ascii="Book Antiqua"/>
          <w:b/>
          <w:spacing w:val="22"/>
          <w:w w:val="309"/>
          <w:sz w:val="26"/>
          <w:szCs w:val="26"/>
          <w:shadow/>
        </w:rPr>
      </w:r>
      <w:r>
        <w:rPr>
          <w:rFonts w:cs="Book Antiqua" w:hAnsi="Book Antiqua" w:eastAsia="Book Antiqua" w:ascii="Book Antiqua"/>
          <w:b/>
          <w:spacing w:val="19"/>
          <w:w w:val="99"/>
          <w:sz w:val="26"/>
          <w:szCs w:val="26"/>
          <w:shadow/>
        </w:rPr>
        <w:t> </w:t>
      </w:r>
      <w:r>
        <w:rPr>
          <w:rFonts w:cs="Book Antiqua" w:hAnsi="Book Antiqua" w:eastAsia="Book Antiqua" w:ascii="Book Antiqua"/>
          <w:b/>
          <w:spacing w:val="19"/>
          <w:w w:val="99"/>
          <w:sz w:val="26"/>
          <w:szCs w:val="26"/>
          <w:shadow/>
        </w:rPr>
      </w:r>
      <w:r>
        <w:rPr>
          <w:rFonts w:cs="Book Antiqua" w:hAnsi="Book Antiqua" w:eastAsia="Book Antiqua" w:ascii="Book Antiqua"/>
          <w:b/>
          <w:spacing w:val="19"/>
          <w:w w:val="99"/>
          <w:sz w:val="26"/>
          <w:szCs w:val="26"/>
          <w:shadow/>
        </w:rPr>
      </w:r>
      <w:r>
        <w:rPr>
          <w:rFonts w:cs="Book Antiqua" w:hAnsi="Book Antiqua" w:eastAsia="Book Antiqua" w:ascii="Book Antiqua"/>
          <w:b/>
          <w:spacing w:val="23"/>
          <w:w w:val="331"/>
          <w:sz w:val="32"/>
          <w:szCs w:val="32"/>
          <w:shadow/>
        </w:rPr>
        <w:t> </w:t>
      </w:r>
      <w:r>
        <w:rPr>
          <w:rFonts w:cs="Book Antiqua" w:hAnsi="Book Antiqua" w:eastAsia="Book Antiqua" w:ascii="Book Antiqua"/>
          <w:b/>
          <w:spacing w:val="23"/>
          <w:w w:val="331"/>
          <w:sz w:val="32"/>
          <w:szCs w:val="32"/>
          <w:shadow/>
        </w:rPr>
      </w:r>
      <w:r>
        <w:rPr>
          <w:rFonts w:cs="Book Antiqua" w:hAnsi="Book Antiqua" w:eastAsia="Book Antiqua" w:ascii="Book Antiqua"/>
          <w:b/>
          <w:spacing w:val="19"/>
          <w:w w:val="99"/>
          <w:sz w:val="32"/>
          <w:szCs w:val="32"/>
          <w:shadow/>
        </w:rPr>
        <w:t> </w:t>
      </w:r>
      <w:r>
        <w:rPr>
          <w:rFonts w:cs="Book Antiqua" w:hAnsi="Book Antiqua" w:eastAsia="Book Antiqua" w:ascii="Book Antiqua"/>
          <w:b/>
          <w:spacing w:val="19"/>
          <w:w w:val="99"/>
          <w:sz w:val="32"/>
          <w:szCs w:val="32"/>
          <w:shadow/>
        </w:rPr>
      </w:r>
      <w:r>
        <w:rPr>
          <w:rFonts w:cs="Book Antiqua" w:hAnsi="Book Antiqua" w:eastAsia="Book Antiqua" w:ascii="Book Antiqua"/>
          <w:b/>
          <w:spacing w:val="19"/>
          <w:w w:val="99"/>
          <w:sz w:val="32"/>
          <w:szCs w:val="32"/>
          <w:shadow/>
        </w:rPr>
      </w:r>
      <w:r>
        <w:rPr>
          <w:rFonts w:cs="Book Antiqua" w:hAnsi="Book Antiqua" w:eastAsia="Book Antiqua" w:ascii="Book Antiqua"/>
          <w:b/>
          <w:spacing w:val="22"/>
          <w:w w:val="99"/>
          <w:sz w:val="26"/>
          <w:szCs w:val="26"/>
          <w:shadow/>
        </w:rPr>
        <w:t> </w:t>
      </w:r>
      <w:r>
        <w:rPr>
          <w:rFonts w:cs="Book Antiqua" w:hAnsi="Book Antiqua" w:eastAsia="Book Antiqua" w:ascii="Book Antiqua"/>
          <w:b/>
          <w:spacing w:val="22"/>
          <w:w w:val="99"/>
          <w:sz w:val="26"/>
          <w:szCs w:val="26"/>
          <w:shadow/>
        </w:rPr>
      </w:r>
      <w:r>
        <w:rPr>
          <w:rFonts w:cs="Book Antiqua" w:hAnsi="Book Antiqua" w:eastAsia="Book Antiqua" w:ascii="Book Antiqua"/>
          <w:b/>
          <w:spacing w:val="22"/>
          <w:w w:val="99"/>
          <w:sz w:val="26"/>
          <w:szCs w:val="26"/>
          <w:shadow/>
        </w:rPr>
      </w:r>
      <w:r>
        <w:rPr>
          <w:rFonts w:cs="Book Antiqua" w:hAnsi="Book Antiqua" w:eastAsia="Book Antiqua" w:ascii="Book Antiqua"/>
          <w:b/>
          <w:spacing w:val="20"/>
          <w:w w:val="154"/>
          <w:sz w:val="32"/>
          <w:szCs w:val="32"/>
          <w:shadow/>
        </w:rPr>
        <w:t> </w:t>
      </w:r>
      <w:r>
        <w:rPr>
          <w:rFonts w:cs="Book Antiqua" w:hAnsi="Book Antiqua" w:eastAsia="Book Antiqua" w:ascii="Book Antiqua"/>
          <w:b/>
          <w:spacing w:val="20"/>
          <w:w w:val="154"/>
          <w:sz w:val="32"/>
          <w:szCs w:val="32"/>
          <w:shadow/>
        </w:rPr>
      </w:r>
      <w:r>
        <w:rPr>
          <w:rFonts w:cs="Book Antiqua" w:hAnsi="Book Antiqua" w:eastAsia="Book Antiqua" w:ascii="Book Antiqua"/>
          <w:b/>
          <w:spacing w:val="20"/>
          <w:w w:val="154"/>
          <w:sz w:val="32"/>
          <w:szCs w:val="32"/>
          <w:shadow/>
        </w:rPr>
      </w:r>
      <w:r>
        <w:rPr>
          <w:rFonts w:cs="Book Antiqua" w:hAnsi="Book Antiqua" w:eastAsia="Book Antiqua" w:ascii="Book Antiqua"/>
          <w:b/>
          <w:spacing w:val="22"/>
          <w:w w:val="287"/>
          <w:sz w:val="26"/>
          <w:szCs w:val="26"/>
          <w:shadow/>
        </w:rPr>
        <w:t> </w:t>
      </w:r>
      <w:r>
        <w:rPr>
          <w:rFonts w:cs="Book Antiqua" w:hAnsi="Book Antiqua" w:eastAsia="Book Antiqua" w:ascii="Book Antiqua"/>
          <w:b/>
          <w:spacing w:val="22"/>
          <w:w w:val="287"/>
          <w:sz w:val="26"/>
          <w:szCs w:val="26"/>
          <w:shadow/>
        </w:rPr>
      </w:r>
      <w:r>
        <w:rPr>
          <w:rFonts w:cs="Book Antiqua" w:hAnsi="Book Antiqua" w:eastAsia="Book Antiqua" w:ascii="Book Antiqua"/>
          <w:b/>
          <w:spacing w:val="20"/>
          <w:w w:val="398"/>
          <w:sz w:val="26"/>
          <w:szCs w:val="26"/>
          <w:shadow/>
        </w:rPr>
        <w:t> </w:t>
      </w:r>
      <w:r>
        <w:rPr>
          <w:rFonts w:cs="Book Antiqua" w:hAnsi="Book Antiqua" w:eastAsia="Book Antiqua" w:ascii="Book Antiqua"/>
          <w:b/>
          <w:spacing w:val="20"/>
          <w:w w:val="398"/>
          <w:sz w:val="26"/>
          <w:szCs w:val="26"/>
          <w:shadow/>
        </w:rPr>
      </w:r>
      <w:r>
        <w:rPr>
          <w:rFonts w:cs="Book Antiqua" w:hAnsi="Book Antiqua" w:eastAsia="Book Antiqua" w:ascii="Book Antiqua"/>
          <w:b/>
          <w:spacing w:val="22"/>
          <w:w w:val="154"/>
          <w:sz w:val="26"/>
          <w:szCs w:val="26"/>
          <w:shadow/>
        </w:rPr>
        <w:t> </w:t>
      </w:r>
      <w:r>
        <w:rPr>
          <w:rFonts w:cs="Book Antiqua" w:hAnsi="Book Antiqua" w:eastAsia="Book Antiqua" w:ascii="Book Antiqua"/>
          <w:b/>
          <w:spacing w:val="22"/>
          <w:w w:val="154"/>
          <w:sz w:val="26"/>
          <w:szCs w:val="26"/>
          <w:shadow/>
        </w:rPr>
      </w:r>
      <w:r>
        <w:rPr>
          <w:rFonts w:cs="Book Antiqua" w:hAnsi="Book Antiqua" w:eastAsia="Book Antiqua" w:ascii="Book Antiqua"/>
          <w:b/>
          <w:spacing w:val="22"/>
          <w:w w:val="331"/>
          <w:sz w:val="26"/>
          <w:szCs w:val="26"/>
          <w:shadow/>
        </w:rPr>
        <w:t> </w:t>
      </w:r>
      <w:r>
        <w:rPr>
          <w:rFonts w:cs="Book Antiqua" w:hAnsi="Book Antiqua" w:eastAsia="Book Antiqua" w:ascii="Book Antiqua"/>
          <w:b/>
          <w:spacing w:val="22"/>
          <w:w w:val="331"/>
          <w:sz w:val="26"/>
          <w:szCs w:val="26"/>
          <w:shadow/>
        </w:rPr>
      </w:r>
      <w:r>
        <w:rPr>
          <w:rFonts w:cs="Book Antiqua" w:hAnsi="Book Antiqua" w:eastAsia="Book Antiqua" w:ascii="Book Antiqua"/>
          <w:b/>
          <w:spacing w:val="22"/>
          <w:w w:val="331"/>
          <w:sz w:val="26"/>
          <w:szCs w:val="26"/>
          <w:shadow/>
        </w:rPr>
      </w:r>
      <w:r>
        <w:rPr>
          <w:rFonts w:cs="Book Antiqua" w:hAnsi="Book Antiqua" w:eastAsia="Book Antiqua" w:ascii="Book Antiqua"/>
          <w:b/>
          <w:spacing w:val="0"/>
          <w:w w:val="99"/>
          <w:sz w:val="32"/>
          <w:szCs w:val="32"/>
          <w:shadow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32"/>
          <w:szCs w:val="32"/>
        </w:rPr>
      </w:r>
      <w:r>
        <w:rPr>
          <w:rFonts w:cs="Book Antiqua" w:hAnsi="Book Antiqua" w:eastAsia="Book Antiqua" w:ascii="Book Antiqua"/>
          <w:spacing w:val="0"/>
          <w:w w:val="100"/>
          <w:sz w:val="32"/>
          <w:szCs w:val="32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center"/>
        <w:ind w:left="3893" w:right="3883"/>
      </w:pPr>
      <w:r>
        <w:rPr>
          <w:rFonts w:cs="Book Antiqua" w:hAnsi="Book Antiqua" w:eastAsia="Book Antiqua" w:ascii="Book Antiqua"/>
          <w:b/>
          <w:spacing w:val="20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0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401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-20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0"/>
          <w:w w:val="312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-21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0"/>
          <w:w w:val="156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-21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0"/>
          <w:w w:val="245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-20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3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-20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0"/>
          <w:w w:val="401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-20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0"/>
          <w:w w:val="334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-20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0"/>
          <w:w w:val="156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19"/>
          <w:w w:val="297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401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-20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0"/>
          <w:w w:val="245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-20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89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-22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0"/>
          <w:w w:val="334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-20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0"/>
          <w:w w:val="401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-20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center"/>
        <w:ind w:left="1473" w:right="1463"/>
      </w:pPr>
      <w:r>
        <w:pict>
          <v:group style="position:absolute;margin-left:56.16pt;margin-top:83.76pt;width:499.68pt;height:0pt;mso-position-horizontal-relative:page;mso-position-vertical-relative:page;z-index:-182" coordorigin="1123,1675" coordsize="9994,0">
            <v:shape style="position:absolute;left:1123;top:1675;width:9994;height:0" coordorigin="1123,1675" coordsize="9994,0" path="m1123,1675l11117,1675e" filled="f" stroked="t" strokeweight="1.06pt" strokecolor="#FF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0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30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354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282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231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88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88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217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34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354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33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354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28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center"/>
        <w:ind w:left="1144" w:right="1125"/>
      </w:pPr>
      <w:r>
        <w:rPr>
          <w:rFonts w:cs="Book Antiqua" w:hAnsi="Book Antiqua" w:eastAsia="Book Antiqua" w:ascii="Book Antiqua"/>
          <w:b/>
          <w:w w:val="332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w w:val="243"/>
          <w:sz w:val="19"/>
          <w:szCs w:val="19"/>
        </w:rPr>
        <w:t>  </w:t>
      </w:r>
      <w:r>
        <w:rPr>
          <w:rFonts w:cs="Book Antiqua" w:hAnsi="Book Antiqua" w:eastAsia="Book Antiqua" w:ascii="Book Antiqua"/>
          <w:b/>
          <w:spacing w:val="1"/>
          <w:w w:val="154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2"/>
          <w:w w:val="30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87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265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1"/>
          <w:w w:val="265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265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3"/>
          <w:w w:val="398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32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2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"/>
          <w:w w:val="30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265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33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87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"/>
          <w:w w:val="30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3"/>
          <w:w w:val="287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1"/>
          <w:w w:val="265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3"/>
          <w:w w:val="287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"/>
          <w:w w:val="30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265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154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"/>
          <w:w w:val="30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3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32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32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1"/>
          <w:w w:val="154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87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87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265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33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87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33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32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2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87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2"/>
          <w:w w:val="30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265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154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33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33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20"/>
        <w:ind w:left="112"/>
      </w:pPr>
      <w:r>
        <w:rPr>
          <w:rFonts w:cs="Book Antiqua" w:hAnsi="Book Antiqua" w:eastAsia="Book Antiqua" w:ascii="Book Antiqua"/>
          <w:spacing w:val="-3"/>
          <w:w w:val="31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0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42"/>
          <w:sz w:val="20"/>
          <w:szCs w:val="20"/>
        </w:rPr>
        <w:t>&amp;</w:t>
      </w:r>
      <w:r>
        <w:rPr>
          <w:rFonts w:cs="Book Antiqua" w:hAnsi="Book Antiqua" w:eastAsia="Book Antiqua" w:ascii="Book Antiqua"/>
          <w:spacing w:val="-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3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-3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0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/>
        <w:ind w:left="112"/>
      </w:pP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3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3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92"/>
          <w:sz w:val="20"/>
          <w:szCs w:val="20"/>
        </w:rPr>
        <w:t>+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3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##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2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3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112"/>
      </w:pP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0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3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4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-2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2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-2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3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3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49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-2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/>
        <w:ind w:left="112"/>
      </w:pP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3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3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112"/>
      </w:pP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3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0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0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2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/>
        <w:ind w:left="112"/>
      </w:pPr>
      <w:r>
        <w:rPr>
          <w:rFonts w:cs="Book Antiqua" w:hAnsi="Book Antiqua" w:eastAsia="Book Antiqua" w:ascii="Book Antiqua"/>
          <w:spacing w:val="-3"/>
          <w:w w:val="265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49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3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2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3"/>
          <w:w w:val="42"/>
          <w:sz w:val="20"/>
          <w:szCs w:val="20"/>
        </w:rPr>
        <w:t>&amp;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112"/>
      </w:pP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0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7"/>
          <w:w w:val="7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       </w:t>
      </w:r>
      <w:r>
        <w:rPr>
          <w:rFonts w:cs="Book Antiqua" w:hAnsi="Book Antiqua" w:eastAsia="Book Antiqua" w:ascii="Book Antiqua"/>
          <w:spacing w:val="2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  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48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0"/>
          <w:w w:val="148"/>
          <w:sz w:val="20"/>
          <w:szCs w:val="20"/>
        </w:rPr>
        <w:t>   </w:t>
      </w:r>
      <w:r>
        <w:rPr>
          <w:rFonts w:cs="Book Antiqua" w:hAnsi="Book Antiqua" w:eastAsia="Book Antiqua" w:ascii="Book Antiqua"/>
          <w:spacing w:val="37"/>
          <w:w w:val="14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     </w:t>
      </w:r>
      <w:r>
        <w:rPr>
          <w:rFonts w:cs="Book Antiqua" w:hAnsi="Book Antiqua" w:eastAsia="Book Antiqua" w:ascii="Book Antiqua"/>
          <w:spacing w:val="3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   </w:t>
      </w:r>
      <w:r>
        <w:rPr>
          <w:rFonts w:cs="Book Antiqua" w:hAnsi="Book Antiqua" w:eastAsia="Book Antiqua" w:ascii="Book Antiqua"/>
          <w:spacing w:val="2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1"/>
          <w:w w:val="6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52"/>
          <w:w w:val="42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-153"/>
          <w:w w:val="42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48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-16"/>
          <w:w w:val="14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   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##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               </w:t>
      </w:r>
      <w:r>
        <w:rPr>
          <w:rFonts w:cs="Book Antiqua" w:hAnsi="Book Antiqua" w:eastAsia="Book Antiqua" w:ascii="Book Antiqua"/>
          <w:spacing w:val="21"/>
          <w:w w:val="6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48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0"/>
          <w:w w:val="148"/>
          <w:sz w:val="20"/>
          <w:szCs w:val="20"/>
        </w:rPr>
        <w:t>   </w:t>
      </w:r>
      <w:r>
        <w:rPr>
          <w:rFonts w:cs="Book Antiqua" w:hAnsi="Book Antiqua" w:eastAsia="Book Antiqua" w:ascii="Book Antiqua"/>
          <w:spacing w:val="37"/>
          <w:w w:val="14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      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        </w:t>
      </w:r>
      <w:r>
        <w:rPr>
          <w:rFonts w:cs="Book Antiqua" w:hAnsi="Book Antiqua" w:eastAsia="Book Antiqua" w:ascii="Book Antiqua"/>
          <w:spacing w:val="3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''</w:t>
      </w:r>
      <w:r>
        <w:rPr>
          <w:rFonts w:cs="Book Antiqua" w:hAnsi="Book Antiqua" w:eastAsia="Book Antiqua" w:ascii="Book Antiqua"/>
          <w:spacing w:val="-93"/>
          <w:w w:val="42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       </w:t>
      </w:r>
      <w:r>
        <w:rPr>
          <w:rFonts w:cs="Book Antiqua" w:hAnsi="Book Antiqua" w:eastAsia="Book Antiqua" w:ascii="Book Antiqua"/>
          <w:spacing w:val="3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00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8"/>
          <w:w w:val="254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0"/>
          <w:w w:val="254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43"/>
          <w:w w:val="25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"/>
          <w:sz w:val="20"/>
          <w:szCs w:val="20"/>
        </w:rPr>
        <w:t>&amp;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112"/>
      </w:pP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0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3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3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2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-2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3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2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3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2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4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3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/>
        <w:ind w:left="112"/>
      </w:pPr>
      <w:r>
        <w:rPr>
          <w:rFonts w:cs="Book Antiqua" w:hAnsi="Book Antiqua" w:eastAsia="Book Antiqua" w:ascii="Book Antiqua"/>
          <w:spacing w:val="-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3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0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3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2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0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3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2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0"/>
          <w:szCs w:val="10"/>
        </w:rPr>
        <w:t> </w:t>
      </w:r>
      <w:r>
        <w:rPr>
          <w:rFonts w:cs="Book Antiqua" w:hAnsi="Book Antiqua" w:eastAsia="Book Antiqua" w:ascii="Book Antiqua"/>
          <w:spacing w:val="7"/>
          <w:w w:val="100"/>
          <w:sz w:val="10"/>
          <w:szCs w:val="1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91"/>
          <w:sz w:val="20"/>
          <w:szCs w:val="20"/>
        </w:rPr>
        <w:t>/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112"/>
      </w:pPr>
      <w:r>
        <w:rPr>
          <w:rFonts w:cs="Book Antiqua" w:hAnsi="Book Antiqua" w:eastAsia="Book Antiqua" w:ascii="Book Antiqua"/>
          <w:spacing w:val="-1"/>
          <w:w w:val="20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3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265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3"/>
          <w:w w:val="11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2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2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12"/>
          <w:szCs w:val="12"/>
        </w:rPr>
        <w:jc w:val="left"/>
        <w:spacing w:before="5"/>
        <w:ind w:left="112"/>
      </w:pPr>
      <w:r>
        <w:rPr>
          <w:rFonts w:cs="Book Antiqua" w:hAnsi="Book Antiqua" w:eastAsia="Book Antiqua" w:ascii="Book Antiqua"/>
          <w:w w:val="99"/>
          <w:sz w:val="12"/>
          <w:szCs w:val="12"/>
        </w:rPr>
        <w:t> </w:t>
      </w:r>
      <w:r>
        <w:rPr>
          <w:rFonts w:cs="Book Antiqua" w:hAnsi="Book Antiqua" w:eastAsia="Book Antiqua" w:ascii="Book Antiqua"/>
          <w:w w:val="100"/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8"/>
          <w:szCs w:val="8"/>
        </w:rPr>
        <w:jc w:val="left"/>
        <w:spacing w:lineRule="exact" w:line="80"/>
        <w:ind w:left="112"/>
      </w:pPr>
      <w:r>
        <w:rPr>
          <w:rFonts w:cs="Book Antiqua" w:hAnsi="Book Antiqua" w:eastAsia="Book Antiqua" w:ascii="Book Antiqua"/>
          <w:w w:val="98"/>
          <w:sz w:val="8"/>
          <w:szCs w:val="8"/>
        </w:rPr>
        <w:t> </w:t>
      </w:r>
      <w:r>
        <w:rPr>
          <w:rFonts w:cs="Book Antiqua" w:hAnsi="Book Antiqua" w:eastAsia="Book Antiqua" w:ascii="Book Antiqua"/>
          <w:w w:val="100"/>
          <w:sz w:val="8"/>
          <w:szCs w:val="8"/>
        </w:rPr>
      </w:r>
    </w:p>
    <w:p>
      <w:pPr>
        <w:rPr>
          <w:rFonts w:cs="Book Antiqua" w:hAnsi="Book Antiqua" w:eastAsia="Book Antiqua" w:ascii="Book Antiqua"/>
          <w:sz w:val="6"/>
          <w:szCs w:val="6"/>
        </w:rPr>
        <w:jc w:val="center"/>
        <w:spacing w:before="31"/>
        <w:ind w:left="5055" w:right="5081"/>
      </w:pPr>
      <w:r>
        <w:rPr>
          <w:rFonts w:cs="Book Antiqua" w:hAnsi="Book Antiqua" w:eastAsia="Book Antiqua" w:ascii="Book Antiqua"/>
          <w:b/>
          <w:i/>
          <w:w w:val="99"/>
          <w:sz w:val="6"/>
          <w:szCs w:val="6"/>
        </w:rPr>
        <w:t> </w:t>
      </w:r>
      <w:r>
        <w:rPr>
          <w:rFonts w:cs="Book Antiqua" w:hAnsi="Book Antiqua" w:eastAsia="Book Antiqua" w:ascii="Book Antiqua"/>
          <w:w w:val="100"/>
          <w:sz w:val="6"/>
          <w:szCs w:val="6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center"/>
        <w:ind w:left="1064" w:right="1057"/>
      </w:pPr>
      <w:r>
        <w:rPr>
          <w:rFonts w:cs="Book Antiqua" w:hAnsi="Book Antiqua" w:eastAsia="Book Antiqua" w:ascii="Book Antiqua"/>
          <w:b/>
          <w:i/>
          <w:spacing w:val="1"/>
          <w:w w:val="27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  </w:t>
      </w:r>
      <w:r>
        <w:rPr>
          <w:rFonts w:cs="Book Antiqua" w:hAnsi="Book Antiqua" w:eastAsia="Book Antiqua" w:ascii="Book Antiqua"/>
          <w:b/>
          <w:i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375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  </w:t>
      </w:r>
      <w:r>
        <w:rPr>
          <w:rFonts w:cs="Book Antiqua" w:hAnsi="Book Antiqua" w:eastAsia="Book Antiqua" w:ascii="Book Antiqua"/>
          <w:b/>
          <w:i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33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3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8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33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375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 </w:t>
      </w:r>
      <w:r>
        <w:rPr>
          <w:rFonts w:cs="Book Antiqua" w:hAnsi="Book Antiqua" w:eastAsia="Book Antiqua" w:ascii="Book Antiqua"/>
          <w:b/>
          <w:i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33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3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8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265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 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3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265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3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33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 </w:t>
      </w:r>
      <w:r>
        <w:rPr>
          <w:rFonts w:cs="Book Antiqua" w:hAnsi="Book Antiqua" w:eastAsia="Book Antiqua" w:ascii="Book Antiqua"/>
          <w:b/>
          <w:i/>
          <w:spacing w:val="3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30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center"/>
        <w:ind w:left="1551" w:right="1542"/>
      </w:pPr>
      <w:r>
        <w:rPr>
          <w:rFonts w:cs="Book Antiqua" w:hAnsi="Book Antiqua" w:eastAsia="Book Antiqua" w:ascii="Book Antiqua"/>
          <w:b/>
          <w:i/>
          <w:spacing w:val="-1"/>
          <w:w w:val="265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33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33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8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287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375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 </w:t>
      </w:r>
      <w:r>
        <w:rPr>
          <w:rFonts w:cs="Book Antiqua" w:hAnsi="Book Antiqua" w:eastAsia="Book Antiqua" w:ascii="Book Antiqua"/>
          <w:b/>
          <w:i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33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8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 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30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33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center"/>
        <w:ind w:left="2641" w:right="2631"/>
      </w:pPr>
      <w:r>
        <w:rPr>
          <w:rFonts w:cs="Book Antiqua" w:hAnsi="Book Antiqua" w:eastAsia="Book Antiqua" w:ascii="Book Antiqua"/>
          <w:b/>
          <w:i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 </w:t>
      </w:r>
      <w:r>
        <w:rPr>
          <w:rFonts w:cs="Book Antiqua" w:hAnsi="Book Antiqua" w:eastAsia="Book Antiqua" w:ascii="Book Antiqua"/>
          <w:b/>
          <w:i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8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265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33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82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8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82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2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8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33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4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6"/>
          <w:szCs w:val="6"/>
        </w:rPr>
        <w:jc w:val="center"/>
        <w:spacing w:before="3" w:lineRule="exact" w:line="60"/>
        <w:ind w:left="5055" w:right="5081"/>
      </w:pPr>
      <w:r>
        <w:pict>
          <v:group style="position:absolute;margin-left:55.87pt;margin-top:257.35pt;width:500.26pt;height:52.9pt;mso-position-horizontal-relative:page;mso-position-vertical-relative:page;z-index:-181" coordorigin="1117,5147" coordsize="10005,1058">
            <v:shape style="position:absolute;left:1123;top:5158;width:9994;height:91" coordorigin="1123,5158" coordsize="9994,91" path="m1123,5249l11117,5249,11117,5158,1123,5158,1123,5249xe" filled="t" fillcolor="#F2DBDB" stroked="f">
              <v:path arrowok="t"/>
              <v:fill/>
            </v:shape>
            <v:shape style="position:absolute;left:1123;top:5153;width:9994;height:0" coordorigin="1123,5153" coordsize="9994,0" path="m1123,5153l11117,5153e" filled="f" stroked="t" strokeweight="0.58pt" strokecolor="#C0C0C0">
              <v:path arrowok="t"/>
            </v:shape>
            <v:shape style="position:absolute;left:1123;top:5249;width:9994;height:259" coordorigin="1123,5249" coordsize="9994,259" path="m1123,5508l11117,5508,11117,5249,1123,5249,1123,5508xe" filled="t" fillcolor="#F2DBDB" stroked="f">
              <v:path arrowok="t"/>
              <v:fill/>
            </v:shape>
            <v:shape style="position:absolute;left:1123;top:5508;width:9994;height:295" coordorigin="1123,5508" coordsize="9994,295" path="m1123,5803l11117,5803,11117,5508,1123,5508,1123,5803xe" filled="t" fillcolor="#F2DBDB" stroked="f">
              <v:path arrowok="t"/>
              <v:fill/>
            </v:shape>
            <v:shape style="position:absolute;left:1123;top:5803;width:9994;height:298" coordorigin="1123,5803" coordsize="9994,298" path="m1123,6101l11117,6101,11117,5803,1123,5803,1123,6101xe" filled="t" fillcolor="#F2DBDB" stroked="f">
              <v:path arrowok="t"/>
              <v:fill/>
            </v:shape>
            <v:shape style="position:absolute;left:1123;top:6101;width:9994;height:94" coordorigin="1123,6101" coordsize="9994,94" path="m1123,6194l11117,6194,11117,6101,1123,6101,1123,6194xe" filled="t" fillcolor="#F2DBDB" stroked="f">
              <v:path arrowok="t"/>
              <v:fill/>
            </v:shape>
            <v:shape style="position:absolute;left:1123;top:6199;width:9994;height:0" coordorigin="1123,6199" coordsize="9994,0" path="m1123,6199l11117,6199e" filled="f" stroked="t" strokeweight="0.58pt" strokecolor="#C0C0C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w w:val="99"/>
          <w:sz w:val="6"/>
          <w:szCs w:val="6"/>
        </w:rPr>
        <w:t> </w:t>
      </w:r>
      <w:r>
        <w:rPr>
          <w:rFonts w:cs="Book Antiqua" w:hAnsi="Book Antiqua" w:eastAsia="Book Antiqua" w:ascii="Book Antiqua"/>
          <w:w w:val="100"/>
          <w:sz w:val="6"/>
          <w:szCs w:val="6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Book Antiqua" w:hAnsi="Book Antiqua" w:eastAsia="Book Antiqua" w:ascii="Book Antiqua"/>
          <w:sz w:val="12"/>
          <w:szCs w:val="12"/>
        </w:rPr>
        <w:tabs>
          <w:tab w:pos="10040" w:val="left"/>
        </w:tabs>
        <w:jc w:val="center"/>
        <w:ind w:left="83" w:right="94"/>
      </w:pPr>
      <w:r>
        <w:pict>
          <v:group style="position:absolute;margin-left:56.16pt;margin-top:19.0798pt;width:499.68pt;height:0pt;mso-position-horizontal-relative:page;mso-position-vertical-relative:paragraph;z-index:-180" coordorigin="1123,382" coordsize="9994,0">
            <v:shape style="position:absolute;left:1123;top:382;width:9994;height:0" coordorigin="1123,382" coordsize="9994,0" path="m1123,382l11117,382e" filled="f" stroked="t" strokeweight="1.06pt" strokecolor="#FF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w w:val="99"/>
          <w:sz w:val="12"/>
          <w:szCs w:val="12"/>
        </w:rPr>
      </w:r>
      <w:r>
        <w:rPr>
          <w:rFonts w:cs="Book Antiqua" w:hAnsi="Book Antiqua" w:eastAsia="Book Antiqua" w:ascii="Book Antiqua"/>
          <w:w w:val="99"/>
          <w:sz w:val="12"/>
          <w:szCs w:val="12"/>
          <w:u w:val="single" w:color="FF0000"/>
        </w:rPr>
        <w:t> </w:t>
      </w:r>
      <w:r>
        <w:rPr>
          <w:rFonts w:cs="Book Antiqua" w:hAnsi="Book Antiqua" w:eastAsia="Book Antiqua" w:ascii="Book Antiqua"/>
          <w:w w:val="99"/>
          <w:sz w:val="12"/>
          <w:szCs w:val="12"/>
          <w:u w:val="single" w:color="FF0000"/>
        </w:rPr>
      </w:r>
      <w:r>
        <w:rPr>
          <w:rFonts w:cs="Book Antiqua" w:hAnsi="Book Antiqua" w:eastAsia="Book Antiqua" w:ascii="Book Antiqua"/>
          <w:w w:val="205"/>
          <w:sz w:val="12"/>
          <w:szCs w:val="12"/>
          <w:u w:val="single" w:color="FF0000"/>
        </w:rPr>
        <w:t> </w:t>
      </w:r>
      <w:r>
        <w:rPr>
          <w:rFonts w:cs="Book Antiqua" w:hAnsi="Book Antiqua" w:eastAsia="Book Antiqua" w:ascii="Book Antiqua"/>
          <w:w w:val="100"/>
          <w:sz w:val="12"/>
          <w:szCs w:val="12"/>
          <w:u w:val="single" w:color="FF0000"/>
        </w:rPr>
        <w:tab/>
      </w:r>
      <w:r>
        <w:rPr>
          <w:rFonts w:cs="Book Antiqua" w:hAnsi="Book Antiqua" w:eastAsia="Book Antiqua" w:ascii="Book Antiqua"/>
          <w:w w:val="100"/>
          <w:sz w:val="12"/>
          <w:szCs w:val="12"/>
          <w:u w:val="single" w:color="FF0000"/>
        </w:rPr>
      </w:r>
      <w:r>
        <w:rPr>
          <w:rFonts w:cs="Book Antiqua" w:hAnsi="Book Antiqua" w:eastAsia="Book Antiqua" w:ascii="Book Antiqua"/>
          <w:w w:val="100"/>
          <w:sz w:val="12"/>
          <w:szCs w:val="12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center"/>
        <w:ind w:left="2498" w:right="2481"/>
      </w:pPr>
      <w:r>
        <w:rPr>
          <w:rFonts w:cs="Book Antiqua" w:hAnsi="Book Antiqua" w:eastAsia="Book Antiqua" w:ascii="Book Antiqua"/>
          <w:b/>
          <w:w w:val="332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-29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0"/>
          <w:w w:val="154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154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65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5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88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-3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0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0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65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-29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0"/>
          <w:w w:val="265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5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87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154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87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rFonts w:cs="Book Antiqua" w:hAnsi="Book Antiqua" w:eastAsia="Book Antiqua" w:ascii="Book Antiqua"/>
          <w:sz w:val="8"/>
          <w:szCs w:val="8"/>
        </w:rPr>
        <w:jc w:val="left"/>
        <w:ind w:left="112"/>
      </w:pPr>
      <w:r>
        <w:rPr>
          <w:rFonts w:cs="Book Antiqua" w:hAnsi="Book Antiqua" w:eastAsia="Book Antiqua" w:ascii="Book Antiqua"/>
          <w:w w:val="98"/>
          <w:sz w:val="8"/>
          <w:szCs w:val="8"/>
        </w:rPr>
        <w:t> </w:t>
      </w:r>
      <w:r>
        <w:rPr>
          <w:rFonts w:cs="Book Antiqua" w:hAnsi="Book Antiqua" w:eastAsia="Book Antiqua" w:ascii="Book Antiqua"/>
          <w:w w:val="100"/>
          <w:sz w:val="8"/>
          <w:szCs w:val="8"/>
        </w:rPr>
      </w:r>
    </w:p>
    <w:p>
      <w:pPr>
        <w:rPr>
          <w:rFonts w:cs="Book Antiqua" w:hAnsi="Book Antiqua" w:eastAsia="Book Antiqua" w:ascii="Book Antiqua"/>
          <w:sz w:val="8"/>
          <w:szCs w:val="8"/>
        </w:rPr>
        <w:jc w:val="left"/>
        <w:spacing w:before="2"/>
        <w:ind w:left="112"/>
      </w:pPr>
      <w:r>
        <w:rPr>
          <w:rFonts w:cs="Book Antiqua" w:hAnsi="Book Antiqua" w:eastAsia="Book Antiqua" w:ascii="Book Antiqua"/>
          <w:w w:val="98"/>
          <w:sz w:val="8"/>
          <w:szCs w:val="8"/>
        </w:rPr>
        <w:t> </w:t>
      </w:r>
      <w:r>
        <w:rPr>
          <w:rFonts w:cs="Book Antiqua" w:hAnsi="Book Antiqua" w:eastAsia="Book Antiqua" w:ascii="Book Antiqua"/>
          <w:w w:val="100"/>
          <w:sz w:val="8"/>
          <w:szCs w:val="8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1"/>
        <w:ind w:left="112"/>
      </w:pPr>
      <w:r>
        <w:rPr>
          <w:rFonts w:cs="Book Antiqua" w:hAnsi="Book Antiqua" w:eastAsia="Book Antiqua" w:ascii="Book Antiqua"/>
          <w:b/>
          <w:i/>
          <w:spacing w:val="1"/>
          <w:w w:val="143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30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33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3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3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375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 </w:t>
      </w:r>
      <w:r>
        <w:rPr>
          <w:rFonts w:cs="Book Antiqua" w:hAnsi="Book Antiqua" w:eastAsia="Book Antiqua" w:ascii="Book Antiqua"/>
          <w:b/>
          <w:i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41"/>
          <w:sz w:val="20"/>
          <w:szCs w:val="20"/>
        </w:rPr>
        <w:t>#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54"/>
          <w:sz w:val="20"/>
          <w:szCs w:val="20"/>
        </w:rPr>
        <w:t>$</w:t>
      </w:r>
      <w:r>
        <w:rPr>
          <w:rFonts w:cs="Book Antiqua" w:hAnsi="Book Antiqua" w:eastAsia="Book Antiqua" w:ascii="Book Antiqua"/>
          <w:b/>
          <w:i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43"/>
          <w:sz w:val="20"/>
          <w:szCs w:val="20"/>
        </w:rPr>
        <w:t>%</w:t>
      </w:r>
      <w:r>
        <w:rPr>
          <w:rFonts w:cs="Book Antiqua" w:hAnsi="Book Antiqua" w:eastAsia="Book Antiqua" w:ascii="Book Antiqua"/>
          <w:b/>
          <w:i/>
          <w:spacing w:val="1"/>
          <w:w w:val="287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33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27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2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i/>
          <w:spacing w:val="1"/>
          <w:w w:val="41"/>
          <w:sz w:val="20"/>
          <w:szCs w:val="20"/>
        </w:rPr>
        <w:t>#</w:t>
      </w:r>
      <w:r>
        <w:rPr>
          <w:rFonts w:cs="Book Antiqua" w:hAnsi="Book Antiqua" w:eastAsia="Book Antiqua" w:ascii="Book Antiqua"/>
          <w:b/>
          <w:i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3"/>
          <w:w w:val="2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i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6"/>
        <w:ind w:left="472"/>
      </w:pPr>
      <w:r>
        <w:rPr>
          <w:rFonts w:cs="Book Antiqua" w:hAnsi="Book Antiqua" w:eastAsia="Book Antiqua" w:ascii="Book Antiqua"/>
          <w:w w:val="200"/>
          <w:sz w:val="16"/>
          <w:szCs w:val="16"/>
        </w:rPr>
        <w:t>1</w:t>
      </w:r>
      <w:r>
        <w:rPr>
          <w:rFonts w:cs="Arial" w:hAnsi="Arial" w:eastAsia="Arial" w:ascii="Arial"/>
          <w:w w:val="100"/>
          <w:sz w:val="16"/>
          <w:szCs w:val="16"/>
        </w:rPr>
        <w:t>   </w:t>
      </w:r>
      <w:r>
        <w:rPr>
          <w:rFonts w:cs="Arial" w:hAnsi="Arial" w:eastAsia="Arial" w:ascii="Arial"/>
          <w:spacing w:val="22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1"/>
          <w:sz w:val="20"/>
          <w:szCs w:val="20"/>
        </w:rPr>
        <w:t>#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21"/>
          <w:sz w:val="20"/>
          <w:szCs w:val="20"/>
        </w:rPr>
        <w:t>$</w:t>
      </w:r>
      <w:r>
        <w:rPr>
          <w:rFonts w:cs="Book Antiqua" w:hAnsi="Book Antiqua" w:eastAsia="Book Antiqua" w:ascii="Book Antiqua"/>
          <w:b/>
          <w:spacing w:val="1"/>
          <w:w w:val="68"/>
          <w:sz w:val="20"/>
          <w:szCs w:val="20"/>
        </w:rPr>
        <w:t>%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145"/>
          <w:sz w:val="20"/>
          <w:szCs w:val="20"/>
        </w:rPr>
        <w:t>'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0"/>
          <w:w w:val="165"/>
          <w:sz w:val="20"/>
          <w:szCs w:val="20"/>
        </w:rPr>
        <w:t>)</w:t>
      </w:r>
      <w:r>
        <w:rPr>
          <w:rFonts w:cs="Book Antiqua" w:hAnsi="Book Antiqua" w:eastAsia="Book Antiqua" w:ascii="Book Antiqua"/>
          <w:b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9"/>
          <w:sz w:val="20"/>
          <w:szCs w:val="20"/>
        </w:rPr>
        <w:t>*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9"/>
          <w:sz w:val="20"/>
          <w:szCs w:val="20"/>
        </w:rPr>
        <w:t>*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2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88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1"/>
          <w:w w:val="121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1"/>
          <w:w w:val="121"/>
          <w:sz w:val="20"/>
          <w:szCs w:val="20"/>
        </w:rPr>
        <w:t>4</w:t>
      </w:r>
      <w:r>
        <w:rPr>
          <w:rFonts w:cs="Book Antiqua" w:hAnsi="Book Antiqua" w:eastAsia="Book Antiqua" w:ascii="Book Antiqua"/>
          <w:spacing w:val="0"/>
          <w:w w:val="91"/>
          <w:sz w:val="20"/>
          <w:szCs w:val="20"/>
        </w:rPr>
        <w:t>/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3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67"/>
          <w:sz w:val="20"/>
          <w:szCs w:val="20"/>
        </w:rPr>
        <w:t>5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42"/>
          <w:sz w:val="20"/>
          <w:szCs w:val="20"/>
        </w:rPr>
        <w:t>&amp;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832"/>
      </w:pPr>
      <w:r>
        <w:rPr>
          <w:rFonts w:cs="Book Antiqua" w:hAnsi="Book Antiqua" w:eastAsia="Book Antiqua" w:ascii="Book Antiqua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7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6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3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7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7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7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397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0"/>
          <w:w w:val="91"/>
          <w:sz w:val="20"/>
          <w:szCs w:val="20"/>
        </w:rPr>
        <w:t>#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1"/>
          <w:sz w:val="20"/>
          <w:szCs w:val="20"/>
        </w:rPr>
        <w:t>/</w:t>
      </w:r>
      <w:r>
        <w:rPr>
          <w:rFonts w:cs="Book Antiqua" w:hAnsi="Book Antiqua" w:eastAsia="Book Antiqua" w:ascii="Book Antiqua"/>
          <w:b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21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7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265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/>
        <w:ind w:left="832"/>
      </w:pP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1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2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2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-2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472"/>
      </w:pPr>
      <w:r>
        <w:rPr>
          <w:rFonts w:cs="Book Antiqua" w:hAnsi="Book Antiqua" w:eastAsia="Book Antiqua" w:ascii="Book Antiqua"/>
          <w:w w:val="200"/>
          <w:sz w:val="16"/>
          <w:szCs w:val="16"/>
        </w:rPr>
        <w:t>1</w:t>
      </w:r>
      <w:r>
        <w:rPr>
          <w:rFonts w:cs="Arial" w:hAnsi="Arial" w:eastAsia="Arial" w:ascii="Arial"/>
          <w:w w:val="100"/>
          <w:sz w:val="16"/>
          <w:szCs w:val="16"/>
        </w:rPr>
        <w:t>   </w:t>
      </w:r>
      <w:r>
        <w:rPr>
          <w:rFonts w:cs="Arial" w:hAnsi="Arial" w:eastAsia="Arial" w:ascii="Arial"/>
          <w:spacing w:val="22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45"/>
          <w:sz w:val="20"/>
          <w:szCs w:val="20"/>
        </w:rPr>
        <w:t>'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45"/>
          <w:sz w:val="20"/>
          <w:szCs w:val="20"/>
        </w:rPr>
        <w:t>'</w:t>
      </w:r>
      <w:r>
        <w:rPr>
          <w:rFonts w:cs="Book Antiqua" w:hAnsi="Book Antiqua" w:eastAsia="Book Antiqua" w:ascii="Book Antiqua"/>
          <w:b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1"/>
          <w:w w:val="121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b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45"/>
          <w:sz w:val="20"/>
          <w:szCs w:val="20"/>
        </w:rPr>
        <w:t>'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145"/>
          <w:sz w:val="20"/>
          <w:szCs w:val="20"/>
        </w:rPr>
        <w:t>'</w:t>
      </w:r>
      <w:r>
        <w:rPr>
          <w:rFonts w:cs="Book Antiqua" w:hAnsi="Book Antiqua" w:eastAsia="Book Antiqua" w:ascii="Book Antiqua"/>
          <w:b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9"/>
          <w:sz w:val="20"/>
          <w:szCs w:val="20"/>
        </w:rPr>
        <w:t>*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-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0"/>
          <w:w w:val="91"/>
          <w:sz w:val="20"/>
          <w:szCs w:val="20"/>
        </w:rPr>
        <w:t>#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7</w:t>
      </w:r>
      <w:r>
        <w:rPr>
          <w:rFonts w:cs="Book Antiqua" w:hAnsi="Book Antiqua" w:eastAsia="Book Antiqua" w:ascii="Book Antiqua"/>
          <w:spacing w:val="1"/>
          <w:w w:val="167"/>
          <w:sz w:val="20"/>
          <w:szCs w:val="20"/>
        </w:rPr>
        <w:t>5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/>
        <w:ind w:left="832"/>
      </w:pPr>
      <w:r>
        <w:rPr>
          <w:rFonts w:cs="Book Antiqua" w:hAnsi="Book Antiqua" w:eastAsia="Book Antiqua" w:ascii="Book Antiqua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49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8"/>
        <w:ind w:left="472"/>
      </w:pPr>
      <w:r>
        <w:rPr>
          <w:rFonts w:cs="Book Antiqua" w:hAnsi="Book Antiqua" w:eastAsia="Book Antiqua" w:ascii="Book Antiqua"/>
          <w:w w:val="200"/>
          <w:sz w:val="16"/>
          <w:szCs w:val="16"/>
        </w:rPr>
        <w:t>1</w:t>
      </w:r>
      <w:r>
        <w:rPr>
          <w:rFonts w:cs="Arial" w:hAnsi="Arial" w:eastAsia="Arial" w:ascii="Arial"/>
          <w:w w:val="100"/>
          <w:sz w:val="16"/>
          <w:szCs w:val="16"/>
        </w:rPr>
        <w:t>   </w:t>
      </w:r>
      <w:r>
        <w:rPr>
          <w:rFonts w:cs="Arial" w:hAnsi="Arial" w:eastAsia="Arial" w:ascii="Arial"/>
          <w:spacing w:val="22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45"/>
          <w:sz w:val="20"/>
          <w:szCs w:val="20"/>
        </w:rPr>
        <w:t>'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99"/>
          <w:sz w:val="20"/>
          <w:szCs w:val="20"/>
        </w:rPr>
        <w:t>4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165"/>
          <w:sz w:val="20"/>
          <w:szCs w:val="20"/>
        </w:rPr>
        <w:t>5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3"/>
          <w:w w:val="121"/>
          <w:sz w:val="20"/>
          <w:szCs w:val="20"/>
        </w:rPr>
        <w:t>6</w:t>
      </w:r>
      <w:r>
        <w:rPr>
          <w:rFonts w:cs="Book Antiqua" w:hAnsi="Book Antiqua" w:eastAsia="Book Antiqua" w:ascii="Book Antiqua"/>
          <w:b/>
          <w:spacing w:val="-1"/>
          <w:w w:val="131"/>
          <w:sz w:val="20"/>
          <w:szCs w:val="20"/>
        </w:rPr>
        <w:t>/</w:t>
      </w:r>
      <w:r>
        <w:rPr>
          <w:rFonts w:cs="Book Antiqua" w:hAnsi="Book Antiqua" w:eastAsia="Book Antiqua" w:ascii="Book Antiqua"/>
          <w:b/>
          <w:spacing w:val="1"/>
          <w:w w:val="145"/>
          <w:sz w:val="20"/>
          <w:szCs w:val="20"/>
        </w:rPr>
        <w:t>'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165"/>
          <w:sz w:val="20"/>
          <w:szCs w:val="20"/>
        </w:rPr>
        <w:t>5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68"/>
          <w:sz w:val="20"/>
          <w:szCs w:val="20"/>
        </w:rPr>
        <w:t>%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45"/>
          <w:sz w:val="20"/>
          <w:szCs w:val="20"/>
        </w:rPr>
        <w:t>'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4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1"/>
          <w:sz w:val="20"/>
          <w:szCs w:val="20"/>
        </w:rPr>
        <w:t>#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7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1"/>
          <w:sz w:val="20"/>
          <w:szCs w:val="20"/>
        </w:rPr>
        <w:t>#</w:t>
      </w:r>
      <w:r>
        <w:rPr>
          <w:rFonts w:cs="Book Antiqua" w:hAnsi="Book Antiqua" w:eastAsia="Book Antiqua" w:ascii="Book Antiqua"/>
          <w:b/>
          <w:spacing w:val="1"/>
          <w:w w:val="199"/>
          <w:sz w:val="20"/>
          <w:szCs w:val="20"/>
        </w:rPr>
        <w:t>*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397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21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45"/>
          <w:sz w:val="20"/>
          <w:szCs w:val="20"/>
        </w:rPr>
        <w:t>'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1"/>
          <w:sz w:val="20"/>
          <w:szCs w:val="20"/>
        </w:rPr>
        <w:t>#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2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832"/>
      </w:pPr>
      <w:r>
        <w:rPr>
          <w:rFonts w:cs="Book Antiqua" w:hAnsi="Book Antiqua" w:eastAsia="Book Antiqua" w:ascii="Book Antiqua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49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92"/>
          <w:sz w:val="20"/>
          <w:szCs w:val="20"/>
        </w:rPr>
        <w:t>+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4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/>
        <w:ind w:left="832"/>
      </w:pP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8"/>
        <w:ind w:left="472"/>
      </w:pPr>
      <w:r>
        <w:rPr>
          <w:rFonts w:cs="Book Antiqua" w:hAnsi="Book Antiqua" w:eastAsia="Book Antiqua" w:ascii="Book Antiqua"/>
          <w:w w:val="200"/>
          <w:sz w:val="16"/>
          <w:szCs w:val="16"/>
        </w:rPr>
        <w:t>1</w:t>
      </w:r>
      <w:r>
        <w:rPr>
          <w:rFonts w:cs="Arial" w:hAnsi="Arial" w:eastAsia="Arial" w:ascii="Arial"/>
          <w:w w:val="100"/>
          <w:sz w:val="16"/>
          <w:szCs w:val="16"/>
        </w:rPr>
        <w:t>   </w:t>
      </w:r>
      <w:r>
        <w:rPr>
          <w:rFonts w:cs="Arial" w:hAnsi="Arial" w:eastAsia="Arial" w:ascii="Arial"/>
          <w:spacing w:val="22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1"/>
          <w:w w:val="121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0"/>
          <w:w w:val="91"/>
          <w:sz w:val="20"/>
          <w:szCs w:val="20"/>
        </w:rPr>
        <w:t>#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1"/>
          <w:sz w:val="20"/>
          <w:szCs w:val="20"/>
        </w:rPr>
        <w:t>/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1"/>
          <w:sz w:val="20"/>
          <w:szCs w:val="20"/>
        </w:rPr>
        <w:t>#</w:t>
      </w:r>
      <w:r>
        <w:rPr>
          <w:rFonts w:cs="Book Antiqua" w:hAnsi="Book Antiqua" w:eastAsia="Book Antiqua" w:ascii="Book Antiqua"/>
          <w:b/>
          <w:spacing w:val="1"/>
          <w:w w:val="68"/>
          <w:sz w:val="20"/>
          <w:szCs w:val="20"/>
        </w:rPr>
        <w:t>%</w:t>
      </w:r>
      <w:r>
        <w:rPr>
          <w:rFonts w:cs="Book Antiqua" w:hAnsi="Book Antiqua" w:eastAsia="Book Antiqua" w:ascii="Book Antiqua"/>
          <w:b/>
          <w:spacing w:val="1"/>
          <w:w w:val="145"/>
          <w:sz w:val="20"/>
          <w:szCs w:val="20"/>
        </w:rPr>
        <w:t>'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2"/>
          <w:w w:val="165"/>
          <w:sz w:val="20"/>
          <w:szCs w:val="20"/>
        </w:rPr>
        <w:t>)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9"/>
          <w:sz w:val="20"/>
          <w:szCs w:val="20"/>
        </w:rPr>
        <w:t>*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b/>
          <w:spacing w:val="1"/>
          <w:w w:val="145"/>
          <w:sz w:val="20"/>
          <w:szCs w:val="20"/>
        </w:rPr>
        <w:t>'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3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66"/>
          <w:sz w:val="20"/>
          <w:szCs w:val="20"/>
        </w:rPr>
        <w:t>8</w:t>
      </w:r>
      <w:r>
        <w:rPr>
          <w:rFonts w:cs="Book Antiqua" w:hAnsi="Book Antiqua" w:eastAsia="Book Antiqua" w:ascii="Book Antiqua"/>
          <w:spacing w:val="0"/>
          <w:w w:val="91"/>
          <w:sz w:val="20"/>
          <w:szCs w:val="20"/>
        </w:rPr>
        <w:t>/</w:t>
      </w:r>
      <w:r>
        <w:rPr>
          <w:rFonts w:cs="Book Antiqua" w:hAnsi="Book Antiqua" w:eastAsia="Book Antiqua" w:ascii="Book Antiqua"/>
          <w:spacing w:val="0"/>
          <w:w w:val="153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1"/>
          <w:w w:val="30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88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32"/>
          <w:sz w:val="20"/>
          <w:szCs w:val="20"/>
        </w:rPr>
        <w:t>: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 w:lineRule="exact" w:line="220"/>
        <w:ind w:left="832"/>
      </w:pPr>
      <w:r>
        <w:rPr>
          <w:rFonts w:cs="Book Antiqua" w:hAnsi="Book Antiqua" w:eastAsia="Book Antiqua" w:ascii="Book Antiqua"/>
          <w:spacing w:val="1"/>
          <w:w w:val="281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422"/>
          <w:position w:val="1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422"/>
          <w:position w:val="1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115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69"/>
          <w:position w:val="1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69"/>
          <w:position w:val="1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15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position w:val="1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32"/>
          <w:position w:val="1"/>
          <w:sz w:val="20"/>
          <w:szCs w:val="20"/>
        </w:rPr>
        <w:t>;</w:t>
      </w:r>
      <w:r>
        <w:rPr>
          <w:rFonts w:cs="Book Antiqua" w:hAnsi="Book Antiqua" w:eastAsia="Book Antiqua" w:ascii="Book Antiqua"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position w:val="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10"/>
          <w:szCs w:val="10"/>
        </w:rPr>
        <w:jc w:val="left"/>
        <w:spacing w:before="7"/>
        <w:ind w:left="292"/>
      </w:pPr>
      <w:r>
        <w:rPr>
          <w:rFonts w:cs="Book Antiqua" w:hAnsi="Book Antiqua" w:eastAsia="Book Antiqua" w:ascii="Book Antiqua"/>
          <w:sz w:val="10"/>
          <w:szCs w:val="10"/>
        </w:rPr>
        <w:t> </w:t>
      </w:r>
    </w:p>
    <w:p>
      <w:pPr>
        <w:rPr>
          <w:rFonts w:cs="Book Antiqua" w:hAnsi="Book Antiqua" w:eastAsia="Book Antiqua" w:ascii="Book Antiqua"/>
          <w:sz w:val="10"/>
          <w:szCs w:val="10"/>
        </w:rPr>
        <w:jc w:val="left"/>
        <w:spacing w:before="4"/>
        <w:ind w:left="292"/>
      </w:pPr>
      <w:r>
        <w:rPr>
          <w:rFonts w:cs="Book Antiqua" w:hAnsi="Book Antiqua" w:eastAsia="Book Antiqua" w:ascii="Book Antiqua"/>
          <w:sz w:val="10"/>
          <w:szCs w:val="10"/>
        </w:rPr>
        <w:t> </w:t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exact" w:line="220"/>
        <w:ind w:left="112"/>
      </w:pPr>
      <w:r>
        <w:rPr>
          <w:rFonts w:cs="Book Antiqua" w:hAnsi="Book Antiqua" w:eastAsia="Book Antiqua" w:ascii="Book Antiqua"/>
          <w:b/>
          <w:i/>
          <w:spacing w:val="1"/>
          <w:w w:val="143"/>
          <w:position w:val="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i/>
          <w:spacing w:val="1"/>
          <w:w w:val="176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331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154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position w:val="1"/>
          <w:sz w:val="20"/>
          <w:szCs w:val="20"/>
        </w:rPr>
        <w:t>  </w:t>
      </w:r>
      <w:r>
        <w:rPr>
          <w:rFonts w:cs="Book Antiqua" w:hAnsi="Book Antiqua" w:eastAsia="Book Antiqua" w:ascii="Book Antiqua"/>
          <w:b/>
          <w:i/>
          <w:spacing w:val="1"/>
          <w:w w:val="176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3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375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221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position w:val="1"/>
          <w:sz w:val="20"/>
          <w:szCs w:val="20"/>
        </w:rPr>
        <w:t>  </w:t>
      </w:r>
      <w:r>
        <w:rPr>
          <w:rFonts w:cs="Book Antiqua" w:hAnsi="Book Antiqua" w:eastAsia="Book Antiqua" w:ascii="Book Antiqua"/>
          <w:b/>
          <w:i/>
          <w:spacing w:val="1"/>
          <w:w w:val="198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41"/>
          <w:position w:val="1"/>
          <w:sz w:val="20"/>
          <w:szCs w:val="20"/>
        </w:rPr>
        <w:t>#</w:t>
      </w:r>
      <w:r>
        <w:rPr>
          <w:rFonts w:cs="Book Antiqua" w:hAnsi="Book Antiqua" w:eastAsia="Book Antiqua" w:ascii="Book Antiqua"/>
          <w:b/>
          <w:i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221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154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54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position w:val="1"/>
          <w:sz w:val="20"/>
          <w:szCs w:val="20"/>
        </w:rPr>
        <w:t>  </w:t>
      </w:r>
      <w:r>
        <w:rPr>
          <w:rFonts w:cs="Book Antiqua" w:hAnsi="Book Antiqua" w:eastAsia="Book Antiqua" w:ascii="Book Antiqua"/>
          <w:b/>
          <w:i/>
          <w:spacing w:val="1"/>
          <w:w w:val="132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3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position w:val="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8"/>
        <w:ind w:left="472"/>
      </w:pPr>
      <w:r>
        <w:rPr>
          <w:rFonts w:cs="Book Antiqua" w:hAnsi="Book Antiqua" w:eastAsia="Book Antiqua" w:ascii="Book Antiqua"/>
          <w:w w:val="200"/>
          <w:sz w:val="16"/>
          <w:szCs w:val="16"/>
        </w:rPr>
        <w:t>1</w:t>
      </w:r>
      <w:r>
        <w:rPr>
          <w:rFonts w:cs="Arial" w:hAnsi="Arial" w:eastAsia="Arial" w:ascii="Arial"/>
          <w:w w:val="100"/>
          <w:sz w:val="16"/>
          <w:szCs w:val="16"/>
        </w:rPr>
        <w:t>   </w:t>
      </w:r>
      <w:r>
        <w:rPr>
          <w:rFonts w:cs="Arial" w:hAnsi="Arial" w:eastAsia="Arial" w:ascii="Arial"/>
          <w:spacing w:val="22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121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-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21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45"/>
          <w:sz w:val="20"/>
          <w:szCs w:val="20"/>
        </w:rPr>
        <w:t>'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b/>
          <w:spacing w:val="1"/>
          <w:w w:val="199"/>
          <w:sz w:val="20"/>
          <w:szCs w:val="20"/>
        </w:rPr>
        <w:t>*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9"/>
          <w:sz w:val="20"/>
          <w:szCs w:val="20"/>
        </w:rPr>
        <w:t>*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b/>
          <w:spacing w:val="1"/>
          <w:w w:val="145"/>
          <w:sz w:val="20"/>
          <w:szCs w:val="20"/>
        </w:rPr>
        <w:t>'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2"/>
          <w:w w:val="199"/>
          <w:sz w:val="20"/>
          <w:szCs w:val="20"/>
        </w:rPr>
        <w:t>*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-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1"/>
          <w:sz w:val="20"/>
          <w:szCs w:val="20"/>
        </w:rPr>
        <w:t>/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65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0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0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/>
        <w:ind w:left="832"/>
      </w:pPr>
      <w:r>
        <w:rPr>
          <w:rFonts w:cs="Book Antiqua" w:hAnsi="Book Antiqua" w:eastAsia="Book Antiqua" w:ascii="Book Antiqua"/>
          <w:spacing w:val="2"/>
          <w:w w:val="188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1"/>
          <w:sz w:val="20"/>
          <w:szCs w:val="20"/>
        </w:rPr>
        <w:t>/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&lt;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3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21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472"/>
      </w:pPr>
      <w:r>
        <w:rPr>
          <w:rFonts w:cs="Book Antiqua" w:hAnsi="Book Antiqua" w:eastAsia="Book Antiqua" w:ascii="Book Antiqua"/>
          <w:w w:val="200"/>
          <w:sz w:val="16"/>
          <w:szCs w:val="16"/>
        </w:rPr>
        <w:t>1</w:t>
      </w:r>
      <w:r>
        <w:rPr>
          <w:rFonts w:cs="Arial" w:hAnsi="Arial" w:eastAsia="Arial" w:ascii="Arial"/>
          <w:w w:val="100"/>
          <w:sz w:val="16"/>
          <w:szCs w:val="16"/>
        </w:rPr>
        <w:t>   </w:t>
      </w:r>
      <w:r>
        <w:rPr>
          <w:rFonts w:cs="Arial" w:hAnsi="Arial" w:eastAsia="Arial" w:ascii="Arial"/>
          <w:spacing w:val="22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1"/>
          <w:sz w:val="20"/>
          <w:szCs w:val="20"/>
        </w:rPr>
        <w:t>#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9"/>
          <w:sz w:val="20"/>
          <w:szCs w:val="20"/>
        </w:rPr>
        <w:t>*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b/>
          <w:spacing w:val="-1"/>
          <w:w w:val="145"/>
          <w:sz w:val="20"/>
          <w:szCs w:val="20"/>
        </w:rPr>
        <w:t>'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9"/>
          <w:sz w:val="20"/>
          <w:szCs w:val="20"/>
        </w:rPr>
        <w:t>*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1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1"/>
          <w:w w:val="68"/>
          <w:sz w:val="20"/>
          <w:szCs w:val="20"/>
        </w:rPr>
        <w:t>%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1"/>
          <w:w w:val="68"/>
          <w:sz w:val="20"/>
          <w:szCs w:val="20"/>
        </w:rPr>
        <w:t>%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9"/>
          <w:sz w:val="20"/>
          <w:szCs w:val="20"/>
        </w:rPr>
        <w:t>*</w:t>
      </w:r>
      <w:r>
        <w:rPr>
          <w:rFonts w:cs="Book Antiqua" w:hAnsi="Book Antiqua" w:eastAsia="Book Antiqua" w:ascii="Book Antiqua"/>
          <w:b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21"/>
          <w:sz w:val="20"/>
          <w:szCs w:val="20"/>
        </w:rPr>
        <w:t>8</w:t>
      </w:r>
      <w:r>
        <w:rPr>
          <w:rFonts w:cs="Book Antiqua" w:hAnsi="Book Antiqua" w:eastAsia="Book Antiqua" w:ascii="Book Antiqua"/>
          <w:b/>
          <w:spacing w:val="0"/>
          <w:w w:val="165"/>
          <w:sz w:val="20"/>
          <w:szCs w:val="20"/>
        </w:rPr>
        <w:t>)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9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2</w:t>
      </w:r>
      <w:r>
        <w:rPr>
          <w:rFonts w:cs="Book Antiqua" w:hAnsi="Book Antiqua" w:eastAsia="Book Antiqua" w:ascii="Book Antiqua"/>
          <w:b/>
          <w:spacing w:val="1"/>
          <w:w w:val="353"/>
          <w:sz w:val="20"/>
          <w:szCs w:val="20"/>
        </w:rPr>
        <w:t>:</w:t>
      </w:r>
      <w:r>
        <w:rPr>
          <w:rFonts w:cs="Book Antiqua" w:hAnsi="Book Antiqua" w:eastAsia="Book Antiqua" w:ascii="Book Antiqua"/>
          <w:spacing w:val="-2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/>
        <w:ind w:left="832"/>
      </w:pP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42"/>
          <w:sz w:val="20"/>
          <w:szCs w:val="20"/>
        </w:rPr>
        <w:t>&amp;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41"/>
          <w:sz w:val="20"/>
          <w:szCs w:val="20"/>
        </w:rPr>
        <w:t>=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;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2</w:t>
      </w:r>
      <w:r>
        <w:rPr>
          <w:rFonts w:cs="Book Antiqua" w:hAnsi="Book Antiqua" w:eastAsia="Book Antiqua" w:ascii="Book Antiqua"/>
          <w:b/>
          <w:spacing w:val="1"/>
          <w:w w:val="353"/>
          <w:sz w:val="20"/>
          <w:szCs w:val="20"/>
        </w:rPr>
        <w:t>: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68"/>
          <w:sz w:val="20"/>
          <w:szCs w:val="20"/>
        </w:rPr>
        <w:t>%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21"/>
          <w:sz w:val="20"/>
          <w:szCs w:val="20"/>
        </w:rPr>
        <w:t>8</w:t>
      </w:r>
      <w:r>
        <w:rPr>
          <w:rFonts w:cs="Book Antiqua" w:hAnsi="Book Antiqua" w:eastAsia="Book Antiqua" w:ascii="Book Antiqua"/>
          <w:b/>
          <w:spacing w:val="1"/>
          <w:w w:val="68"/>
          <w:sz w:val="20"/>
          <w:szCs w:val="20"/>
        </w:rPr>
        <w:t>%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0"/>
          <w:w w:val="91"/>
          <w:sz w:val="20"/>
          <w:szCs w:val="20"/>
        </w:rPr>
        <w:t>#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-2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472"/>
      </w:pPr>
      <w:r>
        <w:rPr>
          <w:rFonts w:cs="Book Antiqua" w:hAnsi="Book Antiqua" w:eastAsia="Book Antiqua" w:ascii="Book Antiqua"/>
          <w:w w:val="200"/>
          <w:sz w:val="16"/>
          <w:szCs w:val="16"/>
        </w:rPr>
        <w:t>1</w:t>
      </w:r>
      <w:r>
        <w:rPr>
          <w:rFonts w:cs="Arial" w:hAnsi="Arial" w:eastAsia="Arial" w:ascii="Arial"/>
          <w:w w:val="100"/>
          <w:sz w:val="16"/>
          <w:szCs w:val="16"/>
        </w:rPr>
        <w:t>   </w:t>
      </w:r>
      <w:r>
        <w:rPr>
          <w:rFonts w:cs="Arial" w:hAnsi="Arial" w:eastAsia="Arial" w:ascii="Arial"/>
          <w:spacing w:val="22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7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145"/>
          <w:sz w:val="20"/>
          <w:szCs w:val="20"/>
        </w:rPr>
        <w:t>'</w:t>
      </w:r>
      <w:r>
        <w:rPr>
          <w:rFonts w:cs="Book Antiqua" w:hAnsi="Book Antiqua" w:eastAsia="Book Antiqua" w:ascii="Book Antiqua"/>
          <w:b/>
          <w:spacing w:val="1"/>
          <w:w w:val="145"/>
          <w:sz w:val="20"/>
          <w:szCs w:val="20"/>
        </w:rPr>
        <w:t>'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9"/>
          <w:sz w:val="20"/>
          <w:szCs w:val="20"/>
        </w:rPr>
        <w:t>*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b/>
          <w:spacing w:val="1"/>
          <w:w w:val="145"/>
          <w:sz w:val="20"/>
          <w:szCs w:val="20"/>
        </w:rPr>
        <w:t>'</w:t>
      </w:r>
      <w:r>
        <w:rPr>
          <w:rFonts w:cs="Book Antiqua" w:hAnsi="Book Antiqua" w:eastAsia="Book Antiqua" w:ascii="Book Antiqua"/>
          <w:b/>
          <w:spacing w:val="-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0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25"/>
          <w:sz w:val="20"/>
          <w:szCs w:val="20"/>
        </w:rPr>
        <w:t>&gt;</w:t>
      </w:r>
      <w:r>
        <w:rPr>
          <w:rFonts w:cs="Book Antiqua" w:hAnsi="Book Antiqua" w:eastAsia="Book Antiqua" w:ascii="Book Antiqua"/>
          <w:spacing w:val="1"/>
          <w:w w:val="30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76"/>
          <w:sz w:val="20"/>
          <w:szCs w:val="20"/>
        </w:rPr>
        <w:t>?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76"/>
          <w:sz w:val="20"/>
          <w:szCs w:val="20"/>
        </w:rPr>
        <w:t>?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832"/>
      </w:pPr>
      <w:r>
        <w:rPr>
          <w:rFonts w:cs="Book Antiqua" w:hAnsi="Book Antiqua" w:eastAsia="Book Antiqua" w:ascii="Book Antiqua"/>
          <w:spacing w:val="-1"/>
          <w:w w:val="125"/>
          <w:sz w:val="20"/>
          <w:szCs w:val="20"/>
        </w:rPr>
        <w:t>&gt;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lineRule="exact" w:line="240"/>
        <w:ind w:left="112"/>
      </w:pPr>
      <w:r>
        <w:rPr>
          <w:rFonts w:cs="Book Antiqua" w:hAnsi="Book Antiqua" w:eastAsia="Book Antiqua" w:ascii="Book Antiqua"/>
          <w:b/>
          <w:i/>
          <w:spacing w:val="1"/>
          <w:w w:val="143"/>
          <w:position w:val="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i/>
          <w:spacing w:val="1"/>
          <w:w w:val="176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30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331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154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position w:val="1"/>
          <w:sz w:val="20"/>
          <w:szCs w:val="20"/>
        </w:rPr>
        <w:t>  </w:t>
      </w:r>
      <w:r>
        <w:rPr>
          <w:rFonts w:cs="Book Antiqua" w:hAnsi="Book Antiqua" w:eastAsia="Book Antiqua" w:ascii="Book Antiqua"/>
          <w:b/>
          <w:i/>
          <w:spacing w:val="0"/>
          <w:w w:val="176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41"/>
          <w:position w:val="1"/>
          <w:sz w:val="20"/>
          <w:szCs w:val="20"/>
        </w:rPr>
        <w:t>#</w:t>
      </w:r>
      <w:r>
        <w:rPr>
          <w:rFonts w:cs="Book Antiqua" w:hAnsi="Book Antiqua" w:eastAsia="Book Antiqua" w:ascii="Book Antiqua"/>
          <w:b/>
          <w:i/>
          <w:spacing w:val="3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265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265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30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2"/>
          <w:w w:val="154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221"/>
          <w:position w:val="1"/>
          <w:sz w:val="20"/>
          <w:szCs w:val="20"/>
        </w:rPr>
        <w:t>   </w:t>
      </w:r>
      <w:r>
        <w:rPr>
          <w:rFonts w:cs="Book Antiqua" w:hAnsi="Book Antiqua" w:eastAsia="Book Antiqua" w:ascii="Book Antiqua"/>
          <w:b/>
          <w:i/>
          <w:spacing w:val="3"/>
          <w:w w:val="176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-1"/>
          <w:w w:val="154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32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1"/>
          <w:w w:val="176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3"/>
          <w:w w:val="176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position w:val="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8"/>
        <w:ind w:left="472"/>
      </w:pPr>
      <w:r>
        <w:rPr>
          <w:rFonts w:cs="Book Antiqua" w:hAnsi="Book Antiqua" w:eastAsia="Book Antiqua" w:ascii="Book Antiqua"/>
          <w:w w:val="200"/>
          <w:sz w:val="16"/>
          <w:szCs w:val="16"/>
        </w:rPr>
        <w:t>1</w:t>
      </w:r>
      <w:r>
        <w:rPr>
          <w:rFonts w:cs="Arial" w:hAnsi="Arial" w:eastAsia="Arial" w:ascii="Arial"/>
          <w:w w:val="100"/>
          <w:sz w:val="16"/>
          <w:szCs w:val="16"/>
        </w:rPr>
        <w:t>   </w:t>
      </w:r>
      <w:r>
        <w:rPr>
          <w:rFonts w:cs="Arial" w:hAnsi="Arial" w:eastAsia="Arial" w:ascii="Arial"/>
          <w:spacing w:val="22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0"/>
          <w:w w:val="287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1"/>
          <w:w w:val="68"/>
          <w:sz w:val="20"/>
          <w:szCs w:val="20"/>
        </w:rPr>
        <w:t>%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1"/>
          <w:sz w:val="20"/>
          <w:szCs w:val="20"/>
        </w:rPr>
        <w:t>#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7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2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21"/>
          <w:sz w:val="20"/>
          <w:szCs w:val="20"/>
        </w:rPr>
        <w:t>8</w:t>
      </w:r>
      <w:r>
        <w:rPr>
          <w:rFonts w:cs="Book Antiqua" w:hAnsi="Book Antiqua" w:eastAsia="Book Antiqua" w:ascii="Book Antiqua"/>
          <w:b/>
          <w:spacing w:val="0"/>
          <w:w w:val="165"/>
          <w:sz w:val="20"/>
          <w:szCs w:val="20"/>
        </w:rPr>
        <w:t>)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82"/>
          <w:sz w:val="20"/>
          <w:szCs w:val="20"/>
        </w:rPr>
        <w:t>&lt;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;</w:t>
      </w:r>
      <w:r>
        <w:rPr>
          <w:rFonts w:cs="Book Antiqua" w:hAnsi="Book Antiqua" w:eastAsia="Book Antiqua" w:ascii="Book Antiqua"/>
          <w:b/>
          <w:spacing w:val="1"/>
          <w:w w:val="353"/>
          <w:sz w:val="20"/>
          <w:szCs w:val="20"/>
        </w:rPr>
        <w:t>: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1"/>
          <w:w w:val="68"/>
          <w:sz w:val="20"/>
          <w:szCs w:val="20"/>
        </w:rPr>
        <w:t>%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1"/>
          <w:sz w:val="20"/>
          <w:szCs w:val="20"/>
        </w:rPr>
        <w:t>#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1"/>
          <w:sz w:val="20"/>
          <w:szCs w:val="20"/>
        </w:rPr>
        <w:t>/</w:t>
      </w:r>
      <w:r>
        <w:rPr>
          <w:rFonts w:cs="Book Antiqua" w:hAnsi="Book Antiqua" w:eastAsia="Book Antiqua" w:ascii="Book Antiqua"/>
          <w:b/>
          <w:spacing w:val="3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82"/>
          <w:sz w:val="20"/>
          <w:szCs w:val="20"/>
        </w:rPr>
        <w:t>&lt;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2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9"/>
          <w:sz w:val="20"/>
          <w:szCs w:val="20"/>
        </w:rPr>
        <w:t>*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21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##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49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/>
        <w:ind w:left="832"/>
      </w:pPr>
      <w:r>
        <w:rPr>
          <w:rFonts w:cs="Book Antiqua" w:hAnsi="Book Antiqua" w:eastAsia="Book Antiqua" w:ascii="Book Antiqua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42"/>
          <w:sz w:val="20"/>
          <w:szCs w:val="20"/>
        </w:rPr>
        <w:t>&amp;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42"/>
          <w:sz w:val="20"/>
          <w:szCs w:val="20"/>
        </w:rPr>
        <w:t>&amp;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42"/>
          <w:sz w:val="20"/>
          <w:szCs w:val="20"/>
        </w:rPr>
        <w:t>&amp;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472"/>
      </w:pPr>
      <w:r>
        <w:rPr>
          <w:rFonts w:cs="Book Antiqua" w:hAnsi="Book Antiqua" w:eastAsia="Book Antiqua" w:ascii="Book Antiqua"/>
          <w:w w:val="200"/>
          <w:sz w:val="16"/>
          <w:szCs w:val="16"/>
        </w:rPr>
        <w:t>1</w:t>
      </w:r>
      <w:r>
        <w:rPr>
          <w:rFonts w:cs="Arial" w:hAnsi="Arial" w:eastAsia="Arial" w:ascii="Arial"/>
          <w:w w:val="100"/>
          <w:sz w:val="16"/>
          <w:szCs w:val="16"/>
        </w:rPr>
        <w:t>   </w:t>
      </w:r>
      <w:r>
        <w:rPr>
          <w:rFonts w:cs="Arial" w:hAnsi="Arial" w:eastAsia="Arial" w:ascii="Arial"/>
          <w:spacing w:val="22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68"/>
          <w:sz w:val="20"/>
          <w:szCs w:val="20"/>
        </w:rPr>
        <w:t>%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21"/>
          <w:sz w:val="20"/>
          <w:szCs w:val="20"/>
        </w:rPr>
        <w:t>8</w:t>
      </w:r>
      <w:r>
        <w:rPr>
          <w:rFonts w:cs="Book Antiqua" w:hAnsi="Book Antiqua" w:eastAsia="Book Antiqua" w:ascii="Book Antiqua"/>
          <w:b/>
          <w:spacing w:val="0"/>
          <w:w w:val="165"/>
          <w:sz w:val="20"/>
          <w:szCs w:val="20"/>
        </w:rPr>
        <w:t>)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99"/>
          <w:sz w:val="20"/>
          <w:szCs w:val="20"/>
        </w:rPr>
        <w:t>1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;</w:t>
      </w:r>
      <w:r>
        <w:rPr>
          <w:rFonts w:cs="Book Antiqua" w:hAnsi="Book Antiqua" w:eastAsia="Book Antiqua" w:ascii="Book Antiqua"/>
          <w:b/>
          <w:spacing w:val="1"/>
          <w:w w:val="353"/>
          <w:sz w:val="20"/>
          <w:szCs w:val="20"/>
        </w:rPr>
        <w:t>:</w:t>
      </w:r>
      <w:r>
        <w:rPr>
          <w:rFonts w:cs="Book Antiqua" w:hAnsi="Book Antiqua" w:eastAsia="Book Antiqua" w:ascii="Book Antiqua"/>
          <w:b/>
          <w:spacing w:val="-2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1"/>
          <w:sz w:val="20"/>
          <w:szCs w:val="20"/>
        </w:rPr>
        <w:t>/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82"/>
          <w:sz w:val="20"/>
          <w:szCs w:val="20"/>
        </w:rPr>
        <w:t>&lt;</w:t>
      </w:r>
      <w:r>
        <w:rPr>
          <w:rFonts w:cs="Book Antiqua" w:hAnsi="Book Antiqua" w:eastAsia="Book Antiqua" w:ascii="Book Antiqua"/>
          <w:b/>
          <w:spacing w:val="1"/>
          <w:w w:val="82"/>
          <w:sz w:val="20"/>
          <w:szCs w:val="20"/>
        </w:rPr>
        <w:t>=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9"/>
          <w:sz w:val="20"/>
          <w:szCs w:val="20"/>
        </w:rPr>
        <w:t>*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21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42"/>
          <w:sz w:val="20"/>
          <w:szCs w:val="20"/>
        </w:rPr>
        <w:t>&amp;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42"/>
          <w:sz w:val="20"/>
          <w:szCs w:val="20"/>
        </w:rPr>
        <w:t>&amp;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472"/>
      </w:pPr>
      <w:r>
        <w:rPr>
          <w:rFonts w:cs="Book Antiqua" w:hAnsi="Book Antiqua" w:eastAsia="Book Antiqua" w:ascii="Book Antiqua"/>
          <w:w w:val="200"/>
          <w:sz w:val="16"/>
          <w:szCs w:val="16"/>
        </w:rPr>
        <w:t>1</w:t>
      </w:r>
      <w:r>
        <w:rPr>
          <w:rFonts w:cs="Arial" w:hAnsi="Arial" w:eastAsia="Arial" w:ascii="Arial"/>
          <w:w w:val="100"/>
          <w:sz w:val="16"/>
          <w:szCs w:val="16"/>
        </w:rPr>
        <w:t>   </w:t>
      </w:r>
      <w:r>
        <w:rPr>
          <w:rFonts w:cs="Arial" w:hAnsi="Arial" w:eastAsia="Arial" w:ascii="Arial"/>
          <w:spacing w:val="22"/>
          <w:w w:val="100"/>
          <w:sz w:val="16"/>
          <w:szCs w:val="16"/>
        </w:rPr>
        <w:t> </w:t>
      </w:r>
      <w:r>
        <w:rPr>
          <w:rFonts w:cs="Book Antiqua" w:hAnsi="Book Antiqua" w:eastAsia="Book Antiqua" w:ascii="Book Antiqua"/>
          <w:b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9"/>
          <w:sz w:val="20"/>
          <w:szCs w:val="20"/>
        </w:rPr>
        <w:t>*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b/>
          <w:spacing w:val="1"/>
          <w:w w:val="145"/>
          <w:sz w:val="20"/>
          <w:szCs w:val="20"/>
        </w:rPr>
        <w:t>'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9"/>
          <w:sz w:val="20"/>
          <w:szCs w:val="20"/>
        </w:rPr>
        <w:t>*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21"/>
          <w:sz w:val="20"/>
          <w:szCs w:val="20"/>
        </w:rPr>
        <w:t>6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165"/>
          <w:sz w:val="20"/>
          <w:szCs w:val="20"/>
        </w:rPr>
        <w:t>)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45"/>
          <w:sz w:val="20"/>
          <w:szCs w:val="20"/>
        </w:rPr>
        <w:t>'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1"/>
          <w:sz w:val="20"/>
          <w:szCs w:val="20"/>
        </w:rPr>
        <w:t>#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1"/>
          <w:sz w:val="20"/>
          <w:szCs w:val="20"/>
        </w:rPr>
        <w:t>#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199"/>
          <w:sz w:val="20"/>
          <w:szCs w:val="20"/>
        </w:rPr>
        <w:t>*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165"/>
          <w:sz w:val="20"/>
          <w:szCs w:val="20"/>
        </w:rPr>
        <w:t>5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21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1"/>
          <w:w w:val="68"/>
          <w:sz w:val="20"/>
          <w:szCs w:val="20"/>
        </w:rPr>
        <w:t>%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b/>
          <w:spacing w:val="1"/>
          <w:w w:val="145"/>
          <w:sz w:val="20"/>
          <w:szCs w:val="20"/>
        </w:rPr>
        <w:t>'</w:t>
      </w:r>
      <w:r>
        <w:rPr>
          <w:rFonts w:cs="Book Antiqua" w:hAnsi="Book Antiqua" w:eastAsia="Book Antiqua" w:ascii="Book Antiqua"/>
          <w:b/>
          <w:spacing w:val="-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 w:lineRule="exact" w:line="220"/>
        <w:ind w:left="832"/>
      </w:pPr>
      <w:r>
        <w:rPr>
          <w:rFonts w:cs="Book Antiqua" w:hAnsi="Book Antiqua" w:eastAsia="Book Antiqua" w:ascii="Book Antiqua"/>
          <w:w w:val="69"/>
          <w:position w:val="1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1"/>
          <w:w w:val="231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position w:val="1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2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9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position w:val="1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position w:val="1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position w:val="1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4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position w:val="1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2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position w:val="1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221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position w:val="1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position w:val="1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3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41"/>
          <w:position w:val="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1"/>
          <w:w w:val="198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0"/>
          <w:position w:val="1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position w:val="1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72"/>
          <w:position w:val="1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19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position w:val="1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69"/>
          <w:position w:val="1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position w:val="1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position w:val="1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position w:val="1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position w:val="1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position w:val="1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115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position w:val="1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3"/>
          <w:w w:val="19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position w:val="1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position w:val="1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23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position w:val="1"/>
          <w:sz w:val="20"/>
          <w:szCs w:val="20"/>
        </w:rPr>
        <w:t>!!</w:t>
      </w:r>
      <w:r>
        <w:rPr>
          <w:rFonts w:cs="Book Antiqua" w:hAnsi="Book Antiqua" w:eastAsia="Book Antiqua" w:ascii="Book Antiqua"/>
          <w:spacing w:val="0"/>
          <w:w w:val="115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position w:val="1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position w:val="1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2"/>
          <w:w w:val="221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position w:val="1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422"/>
          <w:position w:val="1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69"/>
          <w:position w:val="1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3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position w:val="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center"/>
        <w:spacing w:before="71"/>
        <w:ind w:left="4513" w:right="4554"/>
        <w:sectPr>
          <w:pgSz w:w="12240" w:h="15840"/>
          <w:pgMar w:top="500" w:bottom="280" w:left="1040" w:right="1000"/>
        </w:sectPr>
      </w:pPr>
      <w:r>
        <w:rPr>
          <w:rFonts w:cs="Book Antiqua" w:hAnsi="Book Antiqua" w:eastAsia="Book Antiqua" w:ascii="Book Antiqua"/>
          <w:i/>
          <w:spacing w:val="-1"/>
          <w:w w:val="265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0"/>
          <w:w w:val="110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-1"/>
          <w:w w:val="154"/>
          <w:sz w:val="20"/>
          <w:szCs w:val="20"/>
        </w:rPr>
        <w:t> </w:t>
      </w:r>
      <w:r>
        <w:rPr>
          <w:rFonts w:cs="Book Antiqua" w:hAnsi="Book Antiqua" w:eastAsia="Book Antiqua" w:ascii="Book Antiqua"/>
          <w:i/>
          <w:spacing w:val="4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3"/>
          <w:sz w:val="20"/>
          <w:szCs w:val="20"/>
        </w:rPr>
        <w:t>@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center"/>
        <w:spacing w:before="68"/>
        <w:ind w:left="72" w:right="76"/>
      </w:pPr>
      <w:r>
        <w:pict>
          <v:group style="position:absolute;margin-left:29.11pt;margin-top:28.3895pt;width:553.78pt;height:735.34pt;mso-position-horizontal-relative:page;mso-position-vertical-relative:page;z-index:-176" coordorigin="582,568" coordsize="11076,14707">
            <v:shape style="position:absolute;left:593;top:578;width:11054;height:0" coordorigin="593,578" coordsize="11054,0" path="m593,578l11647,578e" filled="f" stroked="t" strokeweight="0.58pt" strokecolor="#FF0000">
              <v:path arrowok="t"/>
            </v:shape>
            <v:shape style="position:absolute;left:588;top:574;width:0;height:14695" coordorigin="588,574" coordsize="0,14695" path="m588,574l588,15269e" filled="f" stroked="t" strokeweight="0.58pt" strokecolor="#FF0000">
              <v:path arrowok="t"/>
            </v:shape>
            <v:shape style="position:absolute;left:11652;top:574;width:0;height:14695" coordorigin="11652,574" coordsize="0,14695" path="m11652,574l11652,15269e" filled="f" stroked="t" strokeweight="0.580469pt" strokecolor="#FF0000">
              <v:path arrowok="t"/>
            </v:shape>
            <v:shape style="position:absolute;left:593;top:15264;width:11054;height:0" coordorigin="593,15264" coordsize="11054,0" path="m593,15264l11647,15264e" filled="f" stroked="t" strokeweight="0.58pt" strokecolor="#FF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w w:val="399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-1"/>
          <w:w w:val="30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87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"/>
          <w:w w:val="30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32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155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2"/>
          <w:w w:val="287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98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154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33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82"/>
          <w:sz w:val="24"/>
          <w:szCs w:val="24"/>
        </w:rPr>
        <w:t>&gt;</w:t>
      </w:r>
      <w:r>
        <w:rPr>
          <w:rFonts w:cs="Book Antiqua" w:hAnsi="Book Antiqua" w:eastAsia="Book Antiqua" w:ascii="Book Antiqua"/>
          <w:b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-1"/>
          <w:w w:val="30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33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266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0"/>
          <w:w w:val="398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331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6"/>
          <w:szCs w:val="26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6"/>
          <w:szCs w:val="26"/>
        </w:rPr>
        <w:t>                                                       </w:t>
      </w:r>
      <w:r>
        <w:rPr>
          <w:rFonts w:cs="Book Antiqua" w:hAnsi="Book Antiqua" w:eastAsia="Book Antiqua" w:ascii="Book Antiqua"/>
          <w:spacing w:val="13"/>
          <w:w w:val="100"/>
          <w:sz w:val="26"/>
          <w:szCs w:val="26"/>
        </w:rPr>
        <w:t> </w:t>
      </w:r>
      <w:r>
        <w:rPr>
          <w:rFonts w:cs="Book Antiqua" w:hAnsi="Book Antiqua" w:eastAsia="Book Antiqua" w:ascii="Book Antiqua"/>
          <w:spacing w:val="0"/>
          <w:w w:val="33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35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&lt;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5"/>
          <w:sz w:val="20"/>
          <w:szCs w:val="20"/>
        </w:rPr>
        <w:t>A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rFonts w:cs="Book Antiqua" w:hAnsi="Book Antiqua" w:eastAsia="Book Antiqua" w:ascii="Book Antiqua"/>
          <w:sz w:val="16"/>
          <w:szCs w:val="16"/>
        </w:rPr>
        <w:tabs>
          <w:tab w:pos="10040" w:val="left"/>
        </w:tabs>
        <w:jc w:val="center"/>
        <w:ind w:left="80" w:right="211"/>
      </w:pPr>
      <w:r>
        <w:pict>
          <v:group style="position:absolute;margin-left:56.16pt;margin-top:19.7997pt;width:499.68pt;height:0pt;mso-position-horizontal-relative:page;mso-position-vertical-relative:paragraph;z-index:-178" coordorigin="1123,396" coordsize="9994,0">
            <v:shape style="position:absolute;left:1123;top:396;width:9994;height:0" coordorigin="1123,396" coordsize="9994,0" path="m1123,396l11117,396e" filled="f" stroked="t" strokeweight="1.06pt" strokecolor="#FF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sz w:val="16"/>
          <w:szCs w:val="16"/>
        </w:rPr>
      </w:r>
      <w:r>
        <w:rPr>
          <w:rFonts w:cs="Book Antiqua" w:hAnsi="Book Antiqua" w:eastAsia="Book Antiqua" w:ascii="Book Antiqua"/>
          <w:sz w:val="16"/>
          <w:szCs w:val="16"/>
          <w:u w:val="single" w:color="FF0000"/>
        </w:rPr>
        <w:t> </w:t>
      </w:r>
      <w:r>
        <w:rPr>
          <w:rFonts w:cs="Book Antiqua" w:hAnsi="Book Antiqua" w:eastAsia="Book Antiqua" w:ascii="Book Antiqua"/>
          <w:sz w:val="16"/>
          <w:szCs w:val="16"/>
          <w:u w:val="single" w:color="FF0000"/>
        </w:rPr>
      </w:r>
      <w:r>
        <w:rPr>
          <w:rFonts w:cs="Book Antiqua" w:hAnsi="Book Antiqua" w:eastAsia="Book Antiqua" w:ascii="Book Antiqua"/>
          <w:w w:val="207"/>
          <w:sz w:val="16"/>
          <w:szCs w:val="16"/>
          <w:u w:val="single" w:color="FF0000"/>
        </w:rPr>
        <w:t> </w:t>
      </w:r>
      <w:r>
        <w:rPr>
          <w:rFonts w:cs="Book Antiqua" w:hAnsi="Book Antiqua" w:eastAsia="Book Antiqua" w:ascii="Book Antiqua"/>
          <w:w w:val="100"/>
          <w:sz w:val="16"/>
          <w:szCs w:val="16"/>
          <w:u w:val="single" w:color="FF0000"/>
        </w:rPr>
        <w:tab/>
      </w:r>
      <w:r>
        <w:rPr>
          <w:rFonts w:cs="Book Antiqua" w:hAnsi="Book Antiqua" w:eastAsia="Book Antiqua" w:ascii="Book Antiqua"/>
          <w:w w:val="100"/>
          <w:sz w:val="16"/>
          <w:szCs w:val="16"/>
          <w:u w:val="single" w:color="FF0000"/>
        </w:rPr>
      </w:r>
      <w:r>
        <w:rPr>
          <w:rFonts w:cs="Book Antiqua" w:hAnsi="Book Antiqua" w:eastAsia="Book Antiqua" w:ascii="Book Antiqua"/>
          <w:w w:val="100"/>
          <w:sz w:val="16"/>
          <w:szCs w:val="16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center"/>
        <w:ind w:left="3276" w:right="3376"/>
      </w:pPr>
      <w:r>
        <w:rPr>
          <w:rFonts w:cs="Book Antiqua" w:hAnsi="Book Antiqua" w:eastAsia="Book Antiqua" w:ascii="Book Antiqua"/>
          <w:b/>
          <w:w w:val="243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-29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0"/>
          <w:w w:val="287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154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0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-3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0"/>
          <w:w w:val="265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87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154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87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rFonts w:cs="Book Antiqua" w:hAnsi="Book Antiqua" w:eastAsia="Book Antiqua" w:ascii="Book Antiqua"/>
          <w:sz w:val="14"/>
          <w:szCs w:val="14"/>
        </w:rPr>
        <w:jc w:val="left"/>
        <w:ind w:left="112"/>
      </w:pPr>
      <w:r>
        <w:rPr>
          <w:rFonts w:cs="Book Antiqua" w:hAnsi="Book Antiqua" w:eastAsia="Book Antiqua" w:ascii="Book Antiqua"/>
          <w:w w:val="99"/>
          <w:sz w:val="14"/>
          <w:szCs w:val="14"/>
        </w:rPr>
        <w:t> </w:t>
      </w:r>
      <w:r>
        <w:rPr>
          <w:rFonts w:cs="Book Antiqua" w:hAnsi="Book Antiqua" w:eastAsia="Book Antiqua" w:ascii="Book Antiqua"/>
          <w:w w:val="100"/>
          <w:sz w:val="14"/>
          <w:szCs w:val="14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11"/>
        <w:ind w:left="112"/>
      </w:pPr>
      <w:r>
        <w:rPr>
          <w:rFonts w:cs="Book Antiqua" w:hAnsi="Book Antiqua" w:eastAsia="Book Antiqua" w:ascii="Book Antiqua"/>
          <w:w w:val="330"/>
          <w:sz w:val="20"/>
          <w:szCs w:val="20"/>
        </w:rPr>
        <w:t> </w:t>
      </w:r>
      <w:r>
        <w:rPr>
          <w:rFonts w:cs="Book Antiqua" w:hAnsi="Book Antiqua" w:eastAsia="Book Antiqua" w:ascii="Book Antiqua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42"/>
          <w:sz w:val="20"/>
          <w:szCs w:val="20"/>
        </w:rPr>
        <w:t>&amp;</w:t>
      </w:r>
      <w:r>
        <w:rPr>
          <w:rFonts w:cs="Book Antiqua" w:hAnsi="Book Antiqua" w:eastAsia="Book Antiqua" w:ascii="Book Antiqua"/>
          <w:spacing w:val="-1"/>
          <w:w w:val="265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76"/>
          <w:sz w:val="20"/>
          <w:szCs w:val="20"/>
        </w:rPr>
        <w:t>?</w:t>
      </w:r>
      <w:r>
        <w:rPr>
          <w:rFonts w:cs="Book Antiqua" w:hAnsi="Book Antiqua" w:eastAsia="Book Antiqua" w:ascii="Book Antiqua"/>
          <w:spacing w:val="2"/>
          <w:w w:val="188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8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76"/>
          <w:sz w:val="20"/>
          <w:szCs w:val="20"/>
        </w:rPr>
        <w:t>?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5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"/>
          <w:w w:val="28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7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3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397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0"/>
          <w:w w:val="91"/>
          <w:sz w:val="20"/>
          <w:szCs w:val="20"/>
        </w:rPr>
        <w:t>#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-2"/>
          <w:w w:val="56"/>
          <w:sz w:val="20"/>
          <w:szCs w:val="20"/>
        </w:rPr>
        <w:t>?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8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                                              </w:t>
      </w:r>
      <w:r>
        <w:rPr>
          <w:rFonts w:cs="Book Antiqua" w:hAnsi="Book Antiqua" w:eastAsia="Book Antiqua" w:ascii="Book Antiqua"/>
          <w:spacing w:val="1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42"/>
          <w:sz w:val="20"/>
          <w:szCs w:val="20"/>
        </w:rPr>
        <w:t>&amp;</w:t>
      </w:r>
      <w:r>
        <w:rPr>
          <w:rFonts w:cs="Book Antiqua" w:hAnsi="Book Antiqua" w:eastAsia="Book Antiqua" w:ascii="Book Antiqua"/>
          <w:spacing w:val="0"/>
          <w:w w:val="24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8"/>
          <w:szCs w:val="8"/>
        </w:rPr>
        <w:jc w:val="left"/>
        <w:spacing w:before="1" w:lineRule="exact" w:line="80"/>
        <w:ind w:left="112"/>
      </w:pPr>
      <w:r>
        <w:rPr>
          <w:rFonts w:cs="Book Antiqua" w:hAnsi="Book Antiqua" w:eastAsia="Book Antiqua" w:ascii="Book Antiqua"/>
          <w:w w:val="98"/>
          <w:sz w:val="8"/>
          <w:szCs w:val="8"/>
        </w:rPr>
        <w:t> </w:t>
      </w:r>
      <w:r>
        <w:rPr>
          <w:rFonts w:cs="Book Antiqua" w:hAnsi="Book Antiqua" w:eastAsia="Book Antiqua" w:ascii="Book Antiqua"/>
          <w:w w:val="100"/>
          <w:sz w:val="8"/>
          <w:szCs w:val="8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9"/>
        <w:ind w:left="472"/>
      </w:pPr>
      <w:r>
        <w:rPr>
          <w:rFonts w:cs="Book Antiqua" w:hAnsi="Book Antiqua" w:eastAsia="Book Antiqua" w:ascii="Book Antiqua"/>
          <w:spacing w:val="-1"/>
          <w:w w:val="265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49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42"/>
          <w:sz w:val="20"/>
          <w:szCs w:val="20"/>
        </w:rPr>
        <w:t>&amp;</w:t>
      </w:r>
      <w:r>
        <w:rPr>
          <w:rFonts w:cs="Book Antiqua" w:hAnsi="Book Antiqua" w:eastAsia="Book Antiqua" w:ascii="Book Antiqua"/>
          <w:spacing w:val="0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0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2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3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/>
        <w:ind w:left="472"/>
      </w:pP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7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1"/>
          <w:sz w:val="20"/>
          <w:szCs w:val="20"/>
        </w:rPr>
        <w:t>/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D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472"/>
      </w:pPr>
      <w:r>
        <w:rPr>
          <w:rFonts w:cs="Book Antiqua" w:hAnsi="Book Antiqua" w:eastAsia="Book Antiqua" w:ascii="Book Antiqua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6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88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-2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2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/>
        <w:ind w:left="472"/>
      </w:pP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4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472"/>
      </w:pPr>
      <w:r>
        <w:rPr>
          <w:rFonts w:cs="Book Antiqua" w:hAnsi="Book Antiqua" w:eastAsia="Book Antiqua" w:ascii="Book Antiqua"/>
          <w:w w:val="176"/>
          <w:sz w:val="20"/>
          <w:szCs w:val="20"/>
        </w:rPr>
        <w:t>?</w:t>
      </w:r>
      <w:r>
        <w:rPr>
          <w:rFonts w:cs="Book Antiqua" w:hAnsi="Book Antiqua" w:eastAsia="Book Antiqua" w:ascii="Book Antiqua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6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7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88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-2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12"/>
          <w:szCs w:val="12"/>
        </w:rPr>
        <w:jc w:val="left"/>
        <w:spacing w:before="5"/>
        <w:ind w:left="472"/>
      </w:pPr>
      <w:r>
        <w:rPr>
          <w:rFonts w:cs="Book Antiqua" w:hAnsi="Book Antiqua" w:eastAsia="Book Antiqua" w:ascii="Book Antiqua"/>
          <w:w w:val="99"/>
          <w:sz w:val="12"/>
          <w:szCs w:val="12"/>
        </w:rPr>
        <w:t> </w:t>
      </w:r>
      <w:r>
        <w:rPr>
          <w:rFonts w:cs="Book Antiqua" w:hAnsi="Book Antiqua" w:eastAsia="Book Antiqua" w:ascii="Book Antiqua"/>
          <w:w w:val="100"/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7"/>
        <w:ind w:left="472"/>
      </w:pPr>
      <w:r>
        <w:rPr>
          <w:rFonts w:cs="Book Antiqua" w:hAnsi="Book Antiqua" w:eastAsia="Book Antiqua" w:ascii="Book Antiqua"/>
          <w:spacing w:val="2"/>
          <w:w w:val="188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2"/>
          <w:w w:val="11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!!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/>
        <w:ind w:left="472"/>
      </w:pP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3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472"/>
      </w:pPr>
      <w:r>
        <w:rPr>
          <w:rFonts w:cs="Book Antiqua" w:hAnsi="Book Antiqua" w:eastAsia="Book Antiqua" w:ascii="Book Antiqua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62"/>
          <w:sz w:val="20"/>
          <w:szCs w:val="20"/>
        </w:rPr>
        <w:t>E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1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7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7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7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 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42"/>
          <w:sz w:val="20"/>
          <w:szCs w:val="20"/>
        </w:rPr>
        <w:t>&amp;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 w:lineRule="exact" w:line="220"/>
        <w:ind w:left="472"/>
      </w:pPr>
      <w:r>
        <w:rPr>
          <w:rFonts w:cs="Book Antiqua" w:hAnsi="Book Antiqua" w:eastAsia="Book Antiqua" w:ascii="Book Antiqua"/>
          <w:w w:val="224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42"/>
          <w:position w:val="1"/>
          <w:sz w:val="20"/>
          <w:szCs w:val="20"/>
        </w:rPr>
        <w:t>&amp;</w:t>
      </w:r>
      <w:r>
        <w:rPr>
          <w:rFonts w:cs="Book Antiqua" w:hAnsi="Book Antiqua" w:eastAsia="Book Antiqua" w:ascii="Book Antiqua"/>
          <w:spacing w:val="1"/>
          <w:w w:val="198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position w:val="1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72"/>
          <w:position w:val="1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19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position w:val="1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position w:val="1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98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position w:val="1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2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position w:val="1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position w:val="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21"/>
        <w:ind w:left="112"/>
      </w:pPr>
      <w:r>
        <w:rPr>
          <w:rFonts w:cs="Book Antiqua" w:hAnsi="Book Antiqua" w:eastAsia="Book Antiqua" w:ascii="Book Antiqua"/>
          <w:spacing w:val="1"/>
          <w:w w:val="20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21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1"/>
          <w:w w:val="30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21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&lt;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76"/>
          <w:sz w:val="20"/>
          <w:szCs w:val="20"/>
        </w:rPr>
        <w:t>?</w:t>
      </w:r>
      <w:r>
        <w:rPr>
          <w:rFonts w:cs="Book Antiqua" w:hAnsi="Book Antiqua" w:eastAsia="Book Antiqua" w:ascii="Book Antiqua"/>
          <w:spacing w:val="0"/>
          <w:w w:val="91"/>
          <w:sz w:val="20"/>
          <w:szCs w:val="20"/>
        </w:rPr>
        <w:t>/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5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0"/>
          <w:w w:val="176"/>
          <w:sz w:val="20"/>
          <w:szCs w:val="20"/>
        </w:rPr>
        <w:t>?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0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7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397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0"/>
          <w:w w:val="91"/>
          <w:sz w:val="20"/>
          <w:szCs w:val="20"/>
        </w:rPr>
        <w:t>#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8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 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                                                                     </w:t>
      </w:r>
      <w:r>
        <w:rPr>
          <w:rFonts w:cs="Book Antiqua" w:hAnsi="Book Antiqua" w:eastAsia="Book Antiqua" w:ascii="Book Antiqua"/>
          <w:spacing w:val="-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42"/>
          <w:sz w:val="20"/>
          <w:szCs w:val="20"/>
        </w:rPr>
        <w:t>&amp;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ind w:left="472"/>
      </w:pPr>
      <w:r>
        <w:rPr>
          <w:rFonts w:cs="Book Antiqua" w:hAnsi="Book Antiqua" w:eastAsia="Book Antiqua" w:ascii="Book Antiqua"/>
          <w:w w:val="153"/>
          <w:sz w:val="20"/>
          <w:szCs w:val="20"/>
        </w:rPr>
        <w:t>9</w:t>
      </w:r>
      <w:r>
        <w:rPr>
          <w:rFonts w:cs="Book Antiqua" w:hAnsi="Book Antiqua" w:eastAsia="Book Antiqua" w:ascii="Book Antiqua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8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76"/>
          <w:sz w:val="20"/>
          <w:szCs w:val="20"/>
        </w:rPr>
        <w:t>?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30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3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/>
        <w:ind w:left="472"/>
      </w:pP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F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6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7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472"/>
      </w:pP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0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92"/>
          <w:sz w:val="20"/>
          <w:szCs w:val="20"/>
        </w:rPr>
        <w:t>+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4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/>
        <w:ind w:left="472"/>
      </w:pPr>
      <w:r>
        <w:rPr>
          <w:rFonts w:cs="Book Antiqua" w:hAnsi="Book Antiqua" w:eastAsia="Book Antiqua" w:ascii="Book Antiqua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35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2"/>
          <w:w w:val="125"/>
          <w:sz w:val="20"/>
          <w:szCs w:val="20"/>
        </w:rPr>
        <w:t>&gt;</w:t>
      </w:r>
      <w:r>
        <w:rPr>
          <w:rFonts w:cs="Book Antiqua" w:hAnsi="Book Antiqua" w:eastAsia="Book Antiqua" w:ascii="Book Antiqua"/>
          <w:spacing w:val="0"/>
          <w:w w:val="176"/>
          <w:sz w:val="20"/>
          <w:szCs w:val="20"/>
        </w:rPr>
        <w:t>?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28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3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1"/>
          <w:sz w:val="20"/>
          <w:szCs w:val="20"/>
        </w:rPr>
        <w:t>/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21"/>
          <w:sz w:val="20"/>
          <w:szCs w:val="20"/>
        </w:rPr>
        <w:t>4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76"/>
          <w:sz w:val="20"/>
          <w:szCs w:val="20"/>
        </w:rPr>
        <w:t>?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49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2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3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 w:lineRule="exact" w:line="220"/>
        <w:ind w:left="472"/>
      </w:pPr>
      <w:r>
        <w:rPr>
          <w:rFonts w:cs="Book Antiqua" w:hAnsi="Book Antiqua" w:eastAsia="Book Antiqua" w:ascii="Book Antiqua"/>
          <w:w w:val="12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position w:val="1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76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position w:val="1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position w:val="1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9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position w:val="1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position w:val="1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15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position w:val="1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3"/>
          <w:w w:val="19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position w:val="1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2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8"/>
          <w:position w:val="1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1"/>
          <w:w w:val="198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position w:val="1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position w:val="1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90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position w:val="1"/>
          <w:sz w:val="20"/>
          <w:szCs w:val="20"/>
        </w:rPr>
        <w:t>##</w:t>
      </w:r>
      <w:r>
        <w:rPr>
          <w:rFonts w:cs="Book Antiqua" w:hAnsi="Book Antiqua" w:eastAsia="Book Antiqua" w:ascii="Book Antiqua"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position w:val="1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position w:val="1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position w:val="1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98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position w:val="1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2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position w:val="1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98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position w:val="1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3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position w:val="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14"/>
          <w:szCs w:val="14"/>
        </w:rPr>
        <w:jc w:val="left"/>
        <w:spacing w:before="3"/>
        <w:ind w:left="112"/>
      </w:pPr>
      <w:r>
        <w:rPr>
          <w:rFonts w:cs="Book Antiqua" w:hAnsi="Book Antiqua" w:eastAsia="Book Antiqua" w:ascii="Book Antiqua"/>
          <w:w w:val="99"/>
          <w:sz w:val="14"/>
          <w:szCs w:val="14"/>
        </w:rPr>
        <w:t> </w:t>
      </w:r>
      <w:r>
        <w:rPr>
          <w:rFonts w:cs="Book Antiqua" w:hAnsi="Book Antiqua" w:eastAsia="Book Antiqua" w:ascii="Book Antiqua"/>
          <w:w w:val="100"/>
          <w:sz w:val="14"/>
          <w:szCs w:val="14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11"/>
        <w:ind w:left="112"/>
      </w:pPr>
      <w:r>
        <w:rPr>
          <w:rFonts w:cs="Book Antiqua" w:hAnsi="Book Antiqua" w:eastAsia="Book Antiqua" w:ascii="Book Antiqua"/>
          <w:w w:val="240"/>
          <w:sz w:val="20"/>
          <w:szCs w:val="20"/>
        </w:rPr>
        <w:t>,,</w:t>
      </w:r>
      <w:r>
        <w:rPr>
          <w:rFonts w:cs="Book Antiqua" w:hAnsi="Book Antiqua" w:eastAsia="Book Antiqua" w:ascii="Book Antiqua"/>
          <w:spacing w:val="-1"/>
          <w:w w:val="125"/>
          <w:sz w:val="20"/>
          <w:szCs w:val="20"/>
        </w:rPr>
        <w:t>&gt;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35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0"/>
          <w:w w:val="153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1"/>
          <w:w w:val="101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20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21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-1"/>
          <w:w w:val="265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&lt;</w:t>
      </w:r>
      <w:r>
        <w:rPr>
          <w:rFonts w:cs="Book Antiqua" w:hAnsi="Book Antiqua" w:eastAsia="Book Antiqua" w:ascii="Book Antiqua"/>
          <w:spacing w:val="4"/>
          <w:w w:val="20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7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3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1"/>
          <w:sz w:val="20"/>
          <w:szCs w:val="20"/>
        </w:rPr>
        <w:t>/</w:t>
      </w:r>
      <w:r>
        <w:rPr>
          <w:rFonts w:cs="Book Antiqua" w:hAnsi="Book Antiqua" w:eastAsia="Book Antiqua" w:ascii="Book Antiqua"/>
          <w:b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33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21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-1"/>
          <w:w w:val="79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                                                                            </w:t>
      </w:r>
      <w:r>
        <w:rPr>
          <w:rFonts w:cs="Book Antiqua" w:hAnsi="Book Antiqua" w:eastAsia="Book Antiqua" w:ascii="Book Antiqua"/>
          <w:spacing w:val="-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42"/>
          <w:sz w:val="20"/>
          <w:szCs w:val="20"/>
        </w:rPr>
        <w:t>&amp;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8"/>
          <w:szCs w:val="8"/>
        </w:rPr>
        <w:jc w:val="left"/>
        <w:spacing w:before="1" w:lineRule="exact" w:line="80"/>
        <w:ind w:left="112"/>
      </w:pPr>
      <w:r>
        <w:rPr>
          <w:rFonts w:cs="Book Antiqua" w:hAnsi="Book Antiqua" w:eastAsia="Book Antiqua" w:ascii="Book Antiqua"/>
          <w:w w:val="98"/>
          <w:sz w:val="8"/>
          <w:szCs w:val="8"/>
        </w:rPr>
        <w:t> </w:t>
      </w:r>
      <w:r>
        <w:rPr>
          <w:rFonts w:cs="Book Antiqua" w:hAnsi="Book Antiqua" w:eastAsia="Book Antiqua" w:ascii="Book Antiqua"/>
          <w:w w:val="100"/>
          <w:sz w:val="8"/>
          <w:szCs w:val="8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9"/>
        <w:ind w:left="472"/>
      </w:pPr>
      <w:r>
        <w:rPr>
          <w:rFonts w:cs="Book Antiqua" w:hAnsi="Book Antiqua" w:eastAsia="Book Antiqua" w:ascii="Book Antiqua"/>
          <w:w w:val="153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88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1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0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0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8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/>
        <w:ind w:left="472"/>
      </w:pPr>
      <w:r>
        <w:rPr>
          <w:rFonts w:cs="Book Antiqua" w:hAnsi="Book Antiqua" w:eastAsia="Book Antiqua" w:ascii="Book Antiqua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2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&lt;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2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53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3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3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472"/>
      </w:pP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2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7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7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8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8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7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5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3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 w:lineRule="auto" w:line="248"/>
        <w:ind w:left="472" w:right="186"/>
      </w:pP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0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-12"/>
          <w:w w:val="2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   </w:t>
      </w:r>
      <w:r>
        <w:rPr>
          <w:rFonts w:cs="Book Antiqua" w:hAnsi="Book Antiqua" w:eastAsia="Book Antiqua" w:ascii="Book Antiqua"/>
          <w:spacing w:val="13"/>
          <w:w w:val="6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49"/>
          <w:w w:val="14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72"/>
          <w:sz w:val="20"/>
          <w:szCs w:val="20"/>
        </w:rPr>
        <w:t>                                  </w:t>
      </w:r>
      <w:r>
        <w:rPr>
          <w:rFonts w:cs="Book Antiqua" w:hAnsi="Book Antiqua" w:eastAsia="Book Antiqua" w:ascii="Book Antiqua"/>
          <w:spacing w:val="17"/>
          <w:w w:val="7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-15"/>
          <w:w w:val="42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16"/>
          <w:w w:val="6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5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-113"/>
          <w:w w:val="42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      </w:t>
      </w:r>
      <w:r>
        <w:rPr>
          <w:rFonts w:cs="Book Antiqua" w:hAnsi="Book Antiqua" w:eastAsia="Book Antiqua" w:ascii="Book Antiqua"/>
          <w:spacing w:val="9"/>
          <w:w w:val="6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7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   </w:t>
      </w:r>
      <w:r>
        <w:rPr>
          <w:rFonts w:cs="Book Antiqua" w:hAnsi="Book Antiqua" w:eastAsia="Book Antiqua" w:ascii="Book Antiqua"/>
          <w:spacing w:val="3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18"/>
          <w:w w:val="6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  </w:t>
      </w:r>
      <w:r>
        <w:rPr>
          <w:rFonts w:cs="Book Antiqua" w:hAnsi="Book Antiqua" w:eastAsia="Book Antiqua" w:ascii="Book Antiqua"/>
          <w:spacing w:val="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-103"/>
          <w:w w:val="42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0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70"/>
          <w:sz w:val="20"/>
          <w:szCs w:val="20"/>
        </w:rPr>
        <w:t>   </w:t>
      </w:r>
      <w:r>
        <w:rPr>
          <w:rFonts w:cs="Book Antiqua" w:hAnsi="Book Antiqua" w:eastAsia="Book Antiqua" w:ascii="Book Antiqua"/>
          <w:spacing w:val="17"/>
          <w:w w:val="7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70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70"/>
          <w:sz w:val="20"/>
          <w:szCs w:val="20"/>
        </w:rPr>
        <w:t>            </w:t>
      </w:r>
      <w:r>
        <w:rPr>
          <w:rFonts w:cs="Book Antiqua" w:hAnsi="Book Antiqua" w:eastAsia="Book Antiqua" w:ascii="Book Antiqua"/>
          <w:spacing w:val="19"/>
          <w:w w:val="7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-64"/>
          <w:w w:val="24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    </w:t>
      </w:r>
      <w:r>
        <w:rPr>
          <w:rFonts w:cs="Book Antiqua" w:hAnsi="Book Antiqua" w:eastAsia="Book Antiqua" w:ascii="Book Antiqua"/>
          <w:spacing w:val="35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  </w:t>
      </w:r>
      <w:r>
        <w:rPr>
          <w:rFonts w:cs="Book Antiqua" w:hAnsi="Book Antiqua" w:eastAsia="Book Antiqua" w:ascii="Book Antiqua"/>
          <w:spacing w:val="14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23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48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0"/>
          <w:w w:val="148"/>
          <w:sz w:val="20"/>
          <w:szCs w:val="20"/>
        </w:rPr>
        <w:t>   </w:t>
      </w:r>
      <w:r>
        <w:rPr>
          <w:rFonts w:cs="Book Antiqua" w:hAnsi="Book Antiqua" w:eastAsia="Book Antiqua" w:ascii="Book Antiqua"/>
          <w:spacing w:val="37"/>
          <w:w w:val="14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  <w:t>      </w:t>
      </w:r>
      <w:r>
        <w:rPr>
          <w:rFonts w:cs="Book Antiqua" w:hAnsi="Book Antiqua" w:eastAsia="Book Antiqua" w:ascii="Book Antiqua"/>
          <w:spacing w:val="4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50"/>
          <w:w w:val="42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-153"/>
          <w:w w:val="42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49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1"/>
          <w:w w:val="149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14"/>
          <w:szCs w:val="14"/>
        </w:rPr>
        <w:jc w:val="left"/>
        <w:spacing w:lineRule="exact" w:line="160"/>
        <w:ind w:left="472"/>
      </w:pPr>
      <w:r>
        <w:rPr>
          <w:rFonts w:cs="Book Antiqua" w:hAnsi="Book Antiqua" w:eastAsia="Book Antiqua" w:ascii="Book Antiqua"/>
          <w:w w:val="99"/>
          <w:position w:val="1"/>
          <w:sz w:val="14"/>
          <w:szCs w:val="14"/>
        </w:rPr>
        <w:t> </w:t>
      </w:r>
      <w:r>
        <w:rPr>
          <w:rFonts w:cs="Book Antiqua" w:hAnsi="Book Antiqua" w:eastAsia="Book Antiqua" w:ascii="Book Antiqua"/>
          <w:w w:val="100"/>
          <w:position w:val="0"/>
          <w:sz w:val="14"/>
          <w:szCs w:val="14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11"/>
        <w:ind w:left="112"/>
      </w:pPr>
      <w:r>
        <w:rPr>
          <w:rFonts w:cs="Book Antiqua" w:hAnsi="Book Antiqua" w:eastAsia="Book Antiqua" w:ascii="Book Antiqua"/>
          <w:w w:val="24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-1"/>
          <w:w w:val="265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&lt;</w:t>
      </w:r>
      <w:r>
        <w:rPr>
          <w:rFonts w:cs="Book Antiqua" w:hAnsi="Book Antiqua" w:eastAsia="Book Antiqua" w:ascii="Book Antiqua"/>
          <w:spacing w:val="0"/>
          <w:w w:val="21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3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76"/>
          <w:sz w:val="20"/>
          <w:szCs w:val="20"/>
        </w:rPr>
        <w:t>?</w:t>
      </w:r>
      <w:r>
        <w:rPr>
          <w:rFonts w:cs="Book Antiqua" w:hAnsi="Book Antiqua" w:eastAsia="Book Antiqua" w:ascii="Book Antiqua"/>
          <w:spacing w:val="1"/>
          <w:w w:val="101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20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&lt;</w:t>
      </w:r>
      <w:r>
        <w:rPr>
          <w:rFonts w:cs="Book Antiqua" w:hAnsi="Book Antiqua" w:eastAsia="Book Antiqua" w:ascii="Book Antiqua"/>
          <w:spacing w:val="-1"/>
          <w:w w:val="79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0"/>
          <w:w w:val="24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&lt;</w:t>
      </w:r>
      <w:r>
        <w:rPr>
          <w:rFonts w:cs="Book Antiqua" w:hAnsi="Book Antiqua" w:eastAsia="Book Antiqua" w:ascii="Book Antiqua"/>
          <w:spacing w:val="-1"/>
          <w:w w:val="265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&lt;</w:t>
      </w:r>
      <w:r>
        <w:rPr>
          <w:rFonts w:cs="Book Antiqua" w:hAnsi="Book Antiqua" w:eastAsia="Book Antiqua" w:ascii="Book Antiqua"/>
          <w:spacing w:val="0"/>
          <w:w w:val="135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"/>
          <w:w w:val="28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&lt;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12"/>
          <w:szCs w:val="12"/>
        </w:rPr>
        <w:jc w:val="left"/>
        <w:spacing w:before="8"/>
        <w:ind w:left="112"/>
      </w:pPr>
      <w:r>
        <w:rPr>
          <w:rFonts w:cs="Book Antiqua" w:hAnsi="Book Antiqua" w:eastAsia="Book Antiqua" w:ascii="Book Antiqua"/>
          <w:w w:val="99"/>
          <w:sz w:val="12"/>
          <w:szCs w:val="12"/>
        </w:rPr>
        <w:t> </w:t>
      </w:r>
      <w:r>
        <w:rPr>
          <w:rFonts w:cs="Book Antiqua" w:hAnsi="Book Antiqua" w:eastAsia="Book Antiqua" w:ascii="Book Antiqua"/>
          <w:w w:val="100"/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4"/>
        <w:ind w:left="112"/>
      </w:pPr>
      <w:r>
        <w:rPr>
          <w:rFonts w:cs="Book Antiqua" w:hAnsi="Book Antiqua" w:eastAsia="Book Antiqua" w:ascii="Book Antiqua"/>
          <w:spacing w:val="2"/>
          <w:w w:val="188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&lt;</w:t>
      </w:r>
      <w:r>
        <w:rPr>
          <w:rFonts w:cs="Book Antiqua" w:hAnsi="Book Antiqua" w:eastAsia="Book Antiqua" w:ascii="Book Antiqua"/>
          <w:spacing w:val="0"/>
          <w:w w:val="153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30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49"/>
          <w:sz w:val="20"/>
          <w:szCs w:val="20"/>
        </w:rPr>
        <w:t>J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7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88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1"/>
          <w:w w:val="101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21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88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&lt;</w:t>
      </w:r>
      <w:r>
        <w:rPr>
          <w:rFonts w:cs="Book Antiqua" w:hAnsi="Book Antiqua" w:eastAsia="Book Antiqua" w:ascii="Book Antiqua"/>
          <w:spacing w:val="0"/>
          <w:w w:val="153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30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-1"/>
          <w:w w:val="265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2"/>
          <w:w w:val="176"/>
          <w:sz w:val="20"/>
          <w:szCs w:val="20"/>
        </w:rPr>
        <w:t>?</w:t>
      </w:r>
      <w:r>
        <w:rPr>
          <w:rFonts w:cs="Book Antiqua" w:hAnsi="Book Antiqua" w:eastAsia="Book Antiqua" w:ascii="Book Antiqua"/>
          <w:spacing w:val="0"/>
          <w:w w:val="153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1"/>
          <w:w w:val="101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28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21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76"/>
          <w:sz w:val="20"/>
          <w:szCs w:val="20"/>
        </w:rPr>
        <w:t>?</w:t>
      </w:r>
      <w:r>
        <w:rPr>
          <w:rFonts w:cs="Book Antiqua" w:hAnsi="Book Antiqua" w:eastAsia="Book Antiqua" w:ascii="Book Antiqua"/>
          <w:spacing w:val="0"/>
          <w:w w:val="135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30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5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0"/>
          <w:w w:val="153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28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76"/>
          <w:sz w:val="20"/>
          <w:szCs w:val="20"/>
        </w:rPr>
        <w:t>?</w:t>
      </w:r>
      <w:r>
        <w:rPr>
          <w:rFonts w:cs="Book Antiqua" w:hAnsi="Book Antiqua" w:eastAsia="Book Antiqua" w:ascii="Book Antiqua"/>
          <w:spacing w:val="0"/>
          <w:w w:val="135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"/>
          <w:w w:val="20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1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21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5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-1"/>
          <w:w w:val="125"/>
          <w:sz w:val="20"/>
          <w:szCs w:val="20"/>
        </w:rPr>
        <w:t>&gt;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8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70"/>
          <w:sz w:val="20"/>
          <w:szCs w:val="20"/>
        </w:rPr>
        <w:t>C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3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3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1"/>
          <w:w w:val="68"/>
          <w:sz w:val="20"/>
          <w:szCs w:val="20"/>
        </w:rPr>
        <w:t>%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397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0"/>
          <w:w w:val="91"/>
          <w:sz w:val="20"/>
          <w:szCs w:val="20"/>
        </w:rPr>
        <w:t>#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76"/>
          <w:sz w:val="20"/>
          <w:szCs w:val="20"/>
        </w:rPr>
        <w:t>?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1"/>
          <w:sz w:val="20"/>
          <w:szCs w:val="20"/>
        </w:rPr>
        <w:t>/</w:t>
      </w:r>
      <w:r>
        <w:rPr>
          <w:rFonts w:cs="Book Antiqua" w:hAnsi="Book Antiqua" w:eastAsia="Book Antiqua" w:ascii="Book Antiqua"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8"/>
          <w:szCs w:val="8"/>
        </w:rPr>
        <w:jc w:val="left"/>
        <w:spacing w:before="1" w:lineRule="exact" w:line="80"/>
        <w:ind w:left="112"/>
      </w:pPr>
      <w:r>
        <w:rPr>
          <w:rFonts w:cs="Book Antiqua" w:hAnsi="Book Antiqua" w:eastAsia="Book Antiqua" w:ascii="Book Antiqua"/>
          <w:w w:val="98"/>
          <w:sz w:val="8"/>
          <w:szCs w:val="8"/>
        </w:rPr>
        <w:t> </w:t>
      </w:r>
      <w:r>
        <w:rPr>
          <w:rFonts w:cs="Book Antiqua" w:hAnsi="Book Antiqua" w:eastAsia="Book Antiqua" w:ascii="Book Antiqua"/>
          <w:w w:val="100"/>
          <w:sz w:val="8"/>
          <w:szCs w:val="8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9"/>
        <w:ind w:left="472"/>
      </w:pPr>
      <w:r>
        <w:rPr>
          <w:rFonts w:cs="Book Antiqua" w:hAnsi="Book Antiqua" w:eastAsia="Book Antiqua" w:ascii="Book Antiqua"/>
          <w:w w:val="176"/>
          <w:sz w:val="20"/>
          <w:szCs w:val="20"/>
        </w:rPr>
        <w:t>?</w:t>
      </w:r>
      <w:r>
        <w:rPr>
          <w:rFonts w:cs="Book Antiqua" w:hAnsi="Book Antiqua" w:eastAsia="Book Antiqua" w:ascii="Book Antiqua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3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4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/>
        <w:ind w:left="472"/>
      </w:pP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65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3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28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472"/>
      </w:pPr>
      <w:r>
        <w:rPr>
          <w:rFonts w:cs="Book Antiqua" w:hAnsi="Book Antiqua" w:eastAsia="Book Antiqua" w:ascii="Book Antiqua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1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3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53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/>
        <w:ind w:left="472"/>
      </w:pP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48"/>
          <w:sz w:val="20"/>
          <w:szCs w:val="20"/>
        </w:rPr>
        <w:t>(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3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68"/>
          <w:sz w:val="20"/>
          <w:szCs w:val="20"/>
        </w:rPr>
        <w:t>%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21"/>
          <w:sz w:val="20"/>
          <w:szCs w:val="20"/>
        </w:rPr>
        <w:t>8</w:t>
      </w:r>
      <w:r>
        <w:rPr>
          <w:rFonts w:cs="Book Antiqua" w:hAnsi="Book Antiqua" w:eastAsia="Book Antiqua" w:ascii="Book Antiqua"/>
          <w:b/>
          <w:spacing w:val="0"/>
          <w:w w:val="165"/>
          <w:sz w:val="20"/>
          <w:szCs w:val="20"/>
        </w:rPr>
        <w:t>)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1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2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2</w:t>
      </w:r>
      <w:r>
        <w:rPr>
          <w:rFonts w:cs="Book Antiqua" w:hAnsi="Book Antiqua" w:eastAsia="Book Antiqua" w:ascii="Book Antiqua"/>
          <w:b/>
          <w:spacing w:val="-2"/>
          <w:w w:val="353"/>
          <w:sz w:val="20"/>
          <w:szCs w:val="20"/>
        </w:rPr>
        <w:t>: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21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1"/>
          <w:sz w:val="20"/>
          <w:szCs w:val="20"/>
        </w:rPr>
        <w:t>/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1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165"/>
          <w:sz w:val="20"/>
          <w:szCs w:val="20"/>
        </w:rPr>
        <w:t>)</w:t>
      </w:r>
      <w:r>
        <w:rPr>
          <w:rFonts w:cs="Book Antiqua" w:hAnsi="Book Antiqua" w:eastAsia="Book Antiqua" w:ascii="Book Antiqua"/>
          <w:b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0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9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8"/>
        <w:ind w:left="472"/>
      </w:pPr>
      <w:r>
        <w:rPr>
          <w:rFonts w:cs="Book Antiqua" w:hAnsi="Book Antiqua" w:eastAsia="Book Antiqua" w:ascii="Book Antiqua"/>
          <w:w w:val="215"/>
          <w:sz w:val="20"/>
          <w:szCs w:val="20"/>
        </w:rPr>
        <w:t>!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0"/>
          <w:w w:val="23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0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72"/>
          <w:sz w:val="20"/>
          <w:szCs w:val="20"/>
        </w:rPr>
        <w:t>%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6"/>
        <w:ind w:left="472"/>
      </w:pPr>
      <w:r>
        <w:rPr>
          <w:rFonts w:cs="Book Antiqua" w:hAnsi="Book Antiqua" w:eastAsia="Book Antiqua" w:ascii="Book Antiqua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Book Antiqua" w:hAnsi="Book Antiqua" w:eastAsia="Book Antiqua" w:ascii="Book Antiqua"/>
          <w:sz w:val="12"/>
          <w:szCs w:val="12"/>
        </w:rPr>
        <w:tabs>
          <w:tab w:pos="10040" w:val="left"/>
        </w:tabs>
        <w:jc w:val="center"/>
        <w:ind w:left="83" w:right="214"/>
      </w:pPr>
      <w:r>
        <w:pict>
          <v:group style="position:absolute;margin-left:56.16pt;margin-top:19.0799pt;width:499.68pt;height:0pt;mso-position-horizontal-relative:page;mso-position-vertical-relative:paragraph;z-index:-177" coordorigin="1123,382" coordsize="9994,0">
            <v:shape style="position:absolute;left:1123;top:382;width:9994;height:0" coordorigin="1123,382" coordsize="9994,0" path="m1123,382l11117,382e" filled="f" stroked="t" strokeweight="1.06pt" strokecolor="#FF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w w:val="99"/>
          <w:sz w:val="12"/>
          <w:szCs w:val="12"/>
        </w:rPr>
      </w:r>
      <w:r>
        <w:rPr>
          <w:rFonts w:cs="Book Antiqua" w:hAnsi="Book Antiqua" w:eastAsia="Book Antiqua" w:ascii="Book Antiqua"/>
          <w:w w:val="99"/>
          <w:sz w:val="12"/>
          <w:szCs w:val="12"/>
          <w:u w:val="single" w:color="FF0000"/>
        </w:rPr>
        <w:t> </w:t>
      </w:r>
      <w:r>
        <w:rPr>
          <w:rFonts w:cs="Book Antiqua" w:hAnsi="Book Antiqua" w:eastAsia="Book Antiqua" w:ascii="Book Antiqua"/>
          <w:w w:val="99"/>
          <w:sz w:val="12"/>
          <w:szCs w:val="12"/>
          <w:u w:val="single" w:color="FF0000"/>
        </w:rPr>
      </w:r>
      <w:r>
        <w:rPr>
          <w:rFonts w:cs="Book Antiqua" w:hAnsi="Book Antiqua" w:eastAsia="Book Antiqua" w:ascii="Book Antiqua"/>
          <w:w w:val="205"/>
          <w:sz w:val="12"/>
          <w:szCs w:val="12"/>
          <w:u w:val="single" w:color="FF0000"/>
        </w:rPr>
        <w:t> </w:t>
      </w:r>
      <w:r>
        <w:rPr>
          <w:rFonts w:cs="Book Antiqua" w:hAnsi="Book Antiqua" w:eastAsia="Book Antiqua" w:ascii="Book Antiqua"/>
          <w:w w:val="100"/>
          <w:sz w:val="12"/>
          <w:szCs w:val="12"/>
          <w:u w:val="single" w:color="FF0000"/>
        </w:rPr>
        <w:tab/>
      </w:r>
      <w:r>
        <w:rPr>
          <w:rFonts w:cs="Book Antiqua" w:hAnsi="Book Antiqua" w:eastAsia="Book Antiqua" w:ascii="Book Antiqua"/>
          <w:w w:val="100"/>
          <w:sz w:val="12"/>
          <w:szCs w:val="12"/>
          <w:u w:val="single" w:color="FF0000"/>
        </w:rPr>
      </w:r>
      <w:r>
        <w:rPr>
          <w:rFonts w:cs="Book Antiqua" w:hAnsi="Book Antiqua" w:eastAsia="Book Antiqua" w:ascii="Book Antiqua"/>
          <w:w w:val="100"/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center"/>
        <w:spacing w:before="66" w:lineRule="exact" w:line="280"/>
        <w:ind w:left="3249" w:right="3349"/>
      </w:pPr>
      <w:r>
        <w:rPr>
          <w:rFonts w:cs="Book Antiqua" w:hAnsi="Book Antiqua" w:eastAsia="Book Antiqua" w:ascii="Book Antiqua"/>
          <w:b/>
          <w:w w:val="243"/>
          <w:position w:val="1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-29"/>
          <w:w w:val="100"/>
          <w:position w:val="1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09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7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87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09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9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65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5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154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9"/>
          <w:position w:val="1"/>
          <w:sz w:val="24"/>
          <w:szCs w:val="24"/>
        </w:rPr>
        <w:t>@</w:t>
      </w:r>
      <w:r>
        <w:rPr>
          <w:rFonts w:cs="Book Antiqua" w:hAnsi="Book Antiqua" w:eastAsia="Book Antiqua" w:ascii="Book Antiqua"/>
          <w:b/>
          <w:spacing w:val="-30"/>
          <w:w w:val="100"/>
          <w:position w:val="1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10"/>
          <w:position w:val="1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-28"/>
          <w:w w:val="100"/>
          <w:position w:val="1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154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7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154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09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7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65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154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8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331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6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243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-19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position w:val="1"/>
          <w:sz w:val="24"/>
          <w:szCs w:val="24"/>
        </w:rPr>
        <w:t> </w:t>
      </w:r>
      <w:r>
        <w:rPr>
          <w:rFonts w:cs="Book Antiqua" w:hAnsi="Book Antiqua" w:eastAsia="Book Antiqua" w:ascii="Book Antiqua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center"/>
        <w:spacing w:before="20"/>
        <w:ind w:left="2297" w:right="2407"/>
      </w:pPr>
      <w:r>
        <w:rPr>
          <w:rFonts w:cs="Book Antiqua" w:hAnsi="Book Antiqua" w:eastAsia="Book Antiqua" w:ascii="Book Antiqua"/>
          <w:spacing w:val="1"/>
          <w:w w:val="101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35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&lt;</w:t>
      </w:r>
      <w:r>
        <w:rPr>
          <w:rFonts w:cs="Book Antiqua" w:hAnsi="Book Antiqua" w:eastAsia="Book Antiqua" w:ascii="Book Antiqua"/>
          <w:spacing w:val="-1"/>
          <w:w w:val="265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1"/>
          <w:w w:val="20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21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-1"/>
          <w:w w:val="91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76"/>
          <w:sz w:val="20"/>
          <w:szCs w:val="20"/>
        </w:rPr>
        <w:t>?</w:t>
      </w:r>
      <w:r>
        <w:rPr>
          <w:rFonts w:cs="Book Antiqua" w:hAnsi="Book Antiqua" w:eastAsia="Book Antiqua" w:ascii="Book Antiqua"/>
          <w:spacing w:val="0"/>
          <w:w w:val="91"/>
          <w:sz w:val="20"/>
          <w:szCs w:val="20"/>
        </w:rPr>
        <w:t>/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88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1"/>
          <w:w w:val="30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65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-1"/>
          <w:w w:val="91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3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30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5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0"/>
          <w:w w:val="153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21"/>
          <w:sz w:val="20"/>
          <w:szCs w:val="20"/>
        </w:rPr>
        <w:t>4</w:t>
      </w:r>
      <w:r>
        <w:rPr>
          <w:rFonts w:cs="Book Antiqua" w:hAnsi="Book Antiqua" w:eastAsia="Book Antiqua" w:ascii="Book Antiqua"/>
          <w:spacing w:val="1"/>
          <w:w w:val="30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21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88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0"/>
          <w:w w:val="176"/>
          <w:sz w:val="20"/>
          <w:szCs w:val="20"/>
        </w:rPr>
        <w:t>?</w:t>
      </w:r>
      <w:r>
        <w:rPr>
          <w:rFonts w:cs="Book Antiqua" w:hAnsi="Book Antiqua" w:eastAsia="Book Antiqua" w:ascii="Book Antiqua"/>
          <w:spacing w:val="-1"/>
          <w:w w:val="265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&lt;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21"/>
          <w:sz w:val="20"/>
          <w:szCs w:val="20"/>
        </w:rPr>
        <w:t>4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422"/>
          <w:sz w:val="20"/>
          <w:szCs w:val="20"/>
        </w:rPr>
        <w:t>'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88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0"/>
          <w:w w:val="153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8"/>
          <w:szCs w:val="8"/>
        </w:rPr>
        <w:jc w:val="center"/>
        <w:spacing w:before="4"/>
        <w:ind w:left="5054" w:right="5194"/>
      </w:pPr>
      <w:r>
        <w:rPr>
          <w:rFonts w:cs="Book Antiqua" w:hAnsi="Book Antiqua" w:eastAsia="Book Antiqua" w:ascii="Book Antiqua"/>
          <w:w w:val="98"/>
          <w:sz w:val="8"/>
          <w:szCs w:val="8"/>
        </w:rPr>
        <w:t> </w:t>
      </w:r>
      <w:r>
        <w:rPr>
          <w:rFonts w:cs="Book Antiqua" w:hAnsi="Book Antiqua" w:eastAsia="Book Antiqua" w:ascii="Book Antiqua"/>
          <w:w w:val="100"/>
          <w:sz w:val="8"/>
          <w:szCs w:val="8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center"/>
        <w:spacing w:before="1"/>
        <w:ind w:left="4260" w:right="4373"/>
      </w:pP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7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1"/>
          <w:w w:val="68"/>
          <w:sz w:val="20"/>
          <w:szCs w:val="20"/>
        </w:rPr>
        <w:t>%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397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85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30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2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center"/>
        <w:spacing w:before="1"/>
        <w:ind w:left="3449" w:right="3559"/>
      </w:pPr>
      <w:r>
        <w:rPr>
          <w:rFonts w:cs="Book Antiqua" w:hAnsi="Book Antiqua" w:eastAsia="Book Antiqua" w:ascii="Book Antiqua"/>
          <w:b/>
          <w:w w:val="287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1"/>
          <w:sz w:val="20"/>
          <w:szCs w:val="20"/>
        </w:rPr>
        <w:t>/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7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-1"/>
          <w:w w:val="68"/>
          <w:sz w:val="20"/>
          <w:szCs w:val="20"/>
        </w:rPr>
        <w:t>%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,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151"/>
          <w:sz w:val="20"/>
          <w:szCs w:val="20"/>
        </w:rPr>
        <w:t>"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1"/>
          <w:w w:val="121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00"/>
          <w:sz w:val="20"/>
          <w:szCs w:val="20"/>
        </w:rPr>
        <w:t>+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center"/>
        <w:spacing w:before="3"/>
        <w:ind w:left="5045" w:right="5155"/>
      </w:pPr>
      <w:r>
        <w:rPr>
          <w:rFonts w:cs="Book Antiqua" w:hAnsi="Book Antiqua" w:eastAsia="Book Antiqua" w:ascii="Book Antiqua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center"/>
        <w:spacing w:before="8"/>
        <w:ind w:left="3432" w:right="3542"/>
      </w:pPr>
      <w:r>
        <w:rPr>
          <w:rFonts w:cs="Book Antiqua" w:hAnsi="Book Antiqua" w:eastAsia="Book Antiqua" w:ascii="Book Antiqua"/>
          <w:spacing w:val="1"/>
          <w:w w:val="101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2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)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5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41"/>
          <w:sz w:val="20"/>
          <w:szCs w:val="20"/>
        </w:rPr>
        <w:t>*</w:t>
      </w:r>
      <w:r>
        <w:rPr>
          <w:rFonts w:cs="Book Antiqua" w:hAnsi="Book Antiqua" w:eastAsia="Book Antiqua" w:ascii="Book Antiqua"/>
          <w:spacing w:val="1"/>
          <w:w w:val="105"/>
          <w:sz w:val="20"/>
          <w:szCs w:val="20"/>
        </w:rPr>
        <w:t>"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69"/>
          <w:sz w:val="20"/>
          <w:szCs w:val="20"/>
        </w:rPr>
        <w:t>#</w:t>
      </w:r>
      <w:r>
        <w:rPr>
          <w:rFonts w:cs="Book Antiqua" w:hAnsi="Book Antiqua" w:eastAsia="Book Antiqua" w:ascii="Book Antiqua"/>
          <w:spacing w:val="0"/>
          <w:w w:val="110"/>
          <w:sz w:val="20"/>
          <w:szCs w:val="20"/>
        </w:rPr>
        <w:t>0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5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&lt;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center"/>
        <w:spacing w:before="1"/>
        <w:ind w:left="4306" w:right="4416"/>
      </w:pPr>
      <w:r>
        <w:rPr>
          <w:rFonts w:cs="Book Antiqua" w:hAnsi="Book Antiqua" w:eastAsia="Book Antiqua" w:ascii="Book Antiqua"/>
          <w:b/>
          <w:spacing w:val="-1"/>
          <w:w w:val="85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1"/>
          <w:w w:val="121"/>
          <w:sz w:val="20"/>
          <w:szCs w:val="20"/>
        </w:rPr>
        <w:t>0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45"/>
          <w:sz w:val="20"/>
          <w:szCs w:val="20"/>
        </w:rPr>
        <w:t>'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1"/>
          <w:sz w:val="20"/>
          <w:szCs w:val="20"/>
        </w:rPr>
        <w:t>/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30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3"/>
          <w:w w:val="132"/>
          <w:sz w:val="20"/>
          <w:szCs w:val="20"/>
        </w:rPr>
        <w:t>-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center"/>
        <w:spacing w:before="1"/>
        <w:ind w:left="5045" w:right="5155"/>
      </w:pPr>
      <w:r>
        <w:rPr>
          <w:rFonts w:cs="Book Antiqua" w:hAnsi="Book Antiqua" w:eastAsia="Book Antiqua" w:ascii="Book Antiqua"/>
          <w:b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center"/>
        <w:spacing w:before="3"/>
        <w:ind w:left="3180" w:right="3293"/>
      </w:pPr>
      <w:r>
        <w:rPr>
          <w:rFonts w:cs="Book Antiqua" w:hAnsi="Book Antiqua" w:eastAsia="Book Antiqua" w:ascii="Book Antiqua"/>
          <w:spacing w:val="1"/>
          <w:w w:val="101"/>
          <w:sz w:val="20"/>
          <w:szCs w:val="20"/>
        </w:rPr>
        <w:t>G</w:t>
      </w:r>
      <w:r>
        <w:rPr>
          <w:rFonts w:cs="Book Antiqua" w:hAnsi="Book Antiqua" w:eastAsia="Book Antiqua" w:ascii="Book Antiqua"/>
          <w:spacing w:val="0"/>
          <w:w w:val="135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1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&lt;</w:t>
      </w:r>
      <w:r>
        <w:rPr>
          <w:rFonts w:cs="Book Antiqua" w:hAnsi="Book Antiqua" w:eastAsia="Book Antiqua" w:ascii="Book Antiqua"/>
          <w:spacing w:val="-1"/>
          <w:w w:val="265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1"/>
          <w:w w:val="20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21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-1"/>
          <w:w w:val="91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3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76"/>
          <w:sz w:val="20"/>
          <w:szCs w:val="20"/>
        </w:rPr>
        <w:t>?</w:t>
      </w:r>
      <w:r>
        <w:rPr>
          <w:rFonts w:cs="Book Antiqua" w:hAnsi="Book Antiqua" w:eastAsia="Book Antiqua" w:ascii="Book Antiqua"/>
          <w:spacing w:val="0"/>
          <w:w w:val="91"/>
          <w:sz w:val="20"/>
          <w:szCs w:val="20"/>
        </w:rPr>
        <w:t>/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4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0"/>
          <w:w w:val="33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76"/>
          <w:sz w:val="20"/>
          <w:szCs w:val="20"/>
        </w:rPr>
        <w:t>?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&lt;</w:t>
      </w:r>
      <w:r>
        <w:rPr>
          <w:rFonts w:cs="Book Antiqua" w:hAnsi="Book Antiqua" w:eastAsia="Book Antiqua" w:ascii="Book Antiqua"/>
          <w:spacing w:val="0"/>
          <w:w w:val="135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3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79"/>
          <w:sz w:val="20"/>
          <w:szCs w:val="20"/>
        </w:rPr>
        <w:t>H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24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0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115"/>
          <w:sz w:val="20"/>
          <w:szCs w:val="20"/>
        </w:rPr>
        <w:t>$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0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30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08"/>
          <w:sz w:val="20"/>
          <w:szCs w:val="20"/>
        </w:rPr>
        <w:t>L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center"/>
        <w:spacing w:before="3"/>
        <w:ind w:left="3595" w:right="3706"/>
      </w:pP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7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1"/>
          <w:sz w:val="20"/>
          <w:szCs w:val="20"/>
        </w:rPr>
        <w:t>#</w:t>
      </w:r>
      <w:r>
        <w:rPr>
          <w:rFonts w:cs="Book Antiqua" w:hAnsi="Book Antiqua" w:eastAsia="Book Antiqua" w:ascii="Book Antiqua"/>
          <w:b/>
          <w:spacing w:val="1"/>
          <w:w w:val="199"/>
          <w:sz w:val="20"/>
          <w:szCs w:val="20"/>
        </w:rPr>
        <w:t>*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85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1"/>
          <w:w w:val="145"/>
          <w:sz w:val="20"/>
          <w:szCs w:val="20"/>
        </w:rPr>
        <w:t>'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1"/>
          <w:w w:val="121"/>
          <w:sz w:val="20"/>
          <w:szCs w:val="20"/>
        </w:rPr>
        <w:t>6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85"/>
          <w:sz w:val="20"/>
          <w:szCs w:val="20"/>
        </w:rPr>
        <w:t>A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45"/>
          <w:sz w:val="20"/>
          <w:szCs w:val="20"/>
        </w:rPr>
        <w:t>'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287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-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1"/>
          <w:sz w:val="20"/>
          <w:szCs w:val="20"/>
        </w:rPr>
        <w:t>/</w:t>
      </w:r>
      <w:r>
        <w:rPr>
          <w:rFonts w:cs="Book Antiqua" w:hAnsi="Book Antiqua" w:eastAsia="Book Antiqua" w:ascii="Book Antiqua"/>
          <w:b/>
          <w:spacing w:val="1"/>
          <w:w w:val="13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76"/>
          <w:sz w:val="20"/>
          <w:szCs w:val="20"/>
        </w:rPr>
        <w:t>.</w:t>
      </w:r>
      <w:r>
        <w:rPr>
          <w:rFonts w:cs="Book Antiqua" w:hAnsi="Book Antiqua" w:eastAsia="Book Antiqua" w:ascii="Book Antiqua"/>
          <w:b/>
          <w:spacing w:val="1"/>
          <w:w w:val="59"/>
          <w:sz w:val="20"/>
          <w:szCs w:val="20"/>
        </w:rPr>
        <w:t>&amp;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(</w:t>
      </w:r>
      <w:r>
        <w:rPr>
          <w:rFonts w:cs="Book Antiqua" w:hAnsi="Book Antiqua" w:eastAsia="Book Antiqua" w:ascii="Book Antiqua"/>
          <w:b/>
          <w:spacing w:val="-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center"/>
        <w:spacing w:lineRule="exact" w:line="240"/>
        <w:ind w:left="5045" w:right="5155"/>
      </w:pPr>
      <w:r>
        <w:rPr>
          <w:rFonts w:cs="Book Antiqua" w:hAnsi="Book Antiqua" w:eastAsia="Book Antiqua" w:ascii="Book Antiqua"/>
          <w:b/>
          <w:w w:val="99"/>
          <w:position w:val="1"/>
          <w:sz w:val="20"/>
          <w:szCs w:val="20"/>
        </w:rPr>
        <w:t> </w:t>
      </w:r>
      <w:r>
        <w:rPr>
          <w:rFonts w:cs="Book Antiqua" w:hAnsi="Book Antiqua" w:eastAsia="Book Antiqua" w:ascii="Book Antiqua"/>
          <w:w w:val="100"/>
          <w:position w:val="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center"/>
        <w:spacing w:before="6"/>
        <w:ind w:left="1644" w:right="1757"/>
      </w:pPr>
      <w:r>
        <w:rPr>
          <w:rFonts w:cs="Book Antiqua" w:hAnsi="Book Antiqua" w:eastAsia="Book Antiqua" w:ascii="Book Antiqua"/>
          <w:spacing w:val="1"/>
          <w:w w:val="30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188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&lt;</w:t>
      </w:r>
      <w:r>
        <w:rPr>
          <w:rFonts w:cs="Book Antiqua" w:hAnsi="Book Antiqua" w:eastAsia="Book Antiqua" w:ascii="Book Antiqua"/>
          <w:spacing w:val="-1"/>
          <w:w w:val="265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8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30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5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0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76"/>
          <w:sz w:val="20"/>
          <w:szCs w:val="20"/>
        </w:rPr>
        <w:t>?</w:t>
      </w:r>
      <w:r>
        <w:rPr>
          <w:rFonts w:cs="Book Antiqua" w:hAnsi="Book Antiqua" w:eastAsia="Book Antiqua" w:ascii="Book Antiqua"/>
          <w:spacing w:val="1"/>
          <w:w w:val="28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&lt;</w:t>
      </w:r>
      <w:r>
        <w:rPr>
          <w:rFonts w:cs="Book Antiqua" w:hAnsi="Book Antiqua" w:eastAsia="Book Antiqua" w:ascii="Book Antiqua"/>
          <w:spacing w:val="1"/>
          <w:w w:val="121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-1"/>
          <w:w w:val="91"/>
          <w:sz w:val="20"/>
          <w:szCs w:val="20"/>
        </w:rPr>
        <w:t>K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91"/>
          <w:sz w:val="20"/>
          <w:szCs w:val="20"/>
        </w:rPr>
        <w:t>/</w:t>
      </w:r>
      <w:r>
        <w:rPr>
          <w:rFonts w:cs="Book Antiqua" w:hAnsi="Book Antiqua" w:eastAsia="Book Antiqua" w:ascii="Book Antiqua"/>
          <w:spacing w:val="2"/>
          <w:w w:val="176"/>
          <w:sz w:val="20"/>
          <w:szCs w:val="20"/>
        </w:rPr>
        <w:t>?</w:t>
      </w:r>
      <w:r>
        <w:rPr>
          <w:rFonts w:cs="Book Antiqua" w:hAnsi="Book Antiqua" w:eastAsia="Book Antiqua" w:ascii="Book Antiqua"/>
          <w:spacing w:val="-1"/>
          <w:w w:val="265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21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-1"/>
          <w:w w:val="265"/>
          <w:sz w:val="20"/>
          <w:szCs w:val="20"/>
        </w:rPr>
        <w:t>.</w:t>
      </w:r>
      <w:r>
        <w:rPr>
          <w:rFonts w:cs="Book Antiqua" w:hAnsi="Book Antiqua" w:eastAsia="Book Antiqua" w:ascii="Book Antiqua"/>
          <w:spacing w:val="1"/>
          <w:w w:val="30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5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3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5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-1"/>
          <w:w w:val="125"/>
          <w:sz w:val="20"/>
          <w:szCs w:val="20"/>
        </w:rPr>
        <w:t>&gt;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30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3"/>
          <w:w w:val="135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0"/>
          <w:w w:val="153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53"/>
          <w:sz w:val="20"/>
          <w:szCs w:val="20"/>
        </w:rPr>
        <w:t>9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&lt;</w:t>
      </w:r>
      <w:r>
        <w:rPr>
          <w:rFonts w:cs="Book Antiqua" w:hAnsi="Book Antiqua" w:eastAsia="Book Antiqua" w:ascii="Book Antiqua"/>
          <w:spacing w:val="0"/>
          <w:w w:val="213"/>
          <w:sz w:val="20"/>
          <w:szCs w:val="20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20"/>
          <w:szCs w:val="20"/>
        </w:rPr>
        <w:t>&lt;</w:t>
      </w:r>
      <w:r>
        <w:rPr>
          <w:rFonts w:cs="Book Antiqua" w:hAnsi="Book Antiqua" w:eastAsia="Book Antiqua" w:ascii="Book Antiqua"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76"/>
          <w:sz w:val="20"/>
          <w:szCs w:val="20"/>
        </w:rPr>
        <w:t>?</w:t>
      </w:r>
      <w:r>
        <w:rPr>
          <w:rFonts w:cs="Book Antiqua" w:hAnsi="Book Antiqua" w:eastAsia="Book Antiqua" w:ascii="Book Antiqua"/>
          <w:spacing w:val="0"/>
          <w:w w:val="240"/>
          <w:sz w:val="20"/>
          <w:szCs w:val="20"/>
        </w:rPr>
        <w:t>,</w:t>
      </w:r>
      <w:r>
        <w:rPr>
          <w:rFonts w:cs="Book Antiqua" w:hAnsi="Book Antiqua" w:eastAsia="Book Antiqua" w:ascii="Book Antiqua"/>
          <w:spacing w:val="2"/>
          <w:w w:val="188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1"/>
          <w:w w:val="100"/>
          <w:sz w:val="20"/>
          <w:szCs w:val="20"/>
        </w:rPr>
        <w:t>&lt;</w:t>
      </w:r>
      <w:r>
        <w:rPr>
          <w:rFonts w:cs="Book Antiqua" w:hAnsi="Book Antiqua" w:eastAsia="Book Antiqua" w:ascii="Book Antiqua"/>
          <w:spacing w:val="0"/>
          <w:w w:val="135"/>
          <w:sz w:val="20"/>
          <w:szCs w:val="20"/>
        </w:rPr>
        <w:t>B</w:t>
      </w:r>
      <w:r>
        <w:rPr>
          <w:rFonts w:cs="Book Antiqua" w:hAnsi="Book Antiqua" w:eastAsia="Book Antiqua" w:ascii="Book Antiqua"/>
          <w:spacing w:val="1"/>
          <w:w w:val="121"/>
          <w:sz w:val="20"/>
          <w:szCs w:val="20"/>
        </w:rPr>
        <w:t>3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8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3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15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76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2"/>
          <w:w w:val="221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-1"/>
          <w:w w:val="217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34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center"/>
        <w:spacing w:before="1"/>
        <w:ind w:left="4342" w:right="4452"/>
      </w:pPr>
      <w:r>
        <w:rPr>
          <w:rFonts w:cs="Book Antiqua" w:hAnsi="Book Antiqua" w:eastAsia="Book Antiqua" w:ascii="Book Antiqua"/>
          <w:b/>
          <w:w w:val="397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199"/>
          <w:sz w:val="20"/>
          <w:szCs w:val="20"/>
        </w:rPr>
        <w:t>*</w:t>
      </w:r>
      <w:r>
        <w:rPr>
          <w:rFonts w:cs="Book Antiqua" w:hAnsi="Book Antiqua" w:eastAsia="Book Antiqua" w:ascii="Book Antiqua"/>
          <w:b/>
          <w:spacing w:val="1"/>
          <w:w w:val="121"/>
          <w:sz w:val="20"/>
          <w:szCs w:val="20"/>
        </w:rPr>
        <w:t>8</w:t>
      </w:r>
      <w:r>
        <w:rPr>
          <w:rFonts w:cs="Book Antiqua" w:hAnsi="Book Antiqua" w:eastAsia="Book Antiqua" w:ascii="Book Antiqua"/>
          <w:b/>
          <w:spacing w:val="1"/>
          <w:w w:val="198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139"/>
          <w:sz w:val="20"/>
          <w:szCs w:val="20"/>
        </w:rPr>
        <w:t>!</w:t>
      </w:r>
      <w:r>
        <w:rPr>
          <w:rFonts w:cs="Book Antiqua" w:hAnsi="Book Antiqua" w:eastAsia="Book Antiqua" w:ascii="Book Antiqua"/>
          <w:b/>
          <w:spacing w:val="1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309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1"/>
          <w:w w:val="242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-1"/>
          <w:w w:val="265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2"/>
          <w:w w:val="331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0"/>
          <w:szCs w:val="20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sectPr>
      <w:pgSz w:w="12240" w:h="15840"/>
      <w:pgMar w:top="800" w:bottom="280" w:left="1040" w:right="8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